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43F64" w14:textId="77777777" w:rsidR="001E7D1C" w:rsidRPr="001E7D1C" w:rsidRDefault="001E7D1C">
      <w:pPr>
        <w:spacing w:before="41" w:line="251" w:lineRule="auto"/>
        <w:ind w:left="1828" w:right="5659"/>
        <w:jc w:val="both"/>
        <w:rPr>
          <w:rFonts w:asciiTheme="minorHAns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>Elyas Delacruz</w:t>
      </w:r>
    </w:p>
    <w:p w14:paraId="7E38036C" w14:textId="7F5AD279" w:rsidR="005A6AFC" w:rsidRPr="001E7D1C" w:rsidRDefault="00503EC6">
      <w:pPr>
        <w:spacing w:before="41" w:line="251" w:lineRule="auto"/>
        <w:ind w:left="1828" w:right="565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Email</w:t>
      </w:r>
      <w:r w:rsidRPr="001E7D1C">
        <w:rPr>
          <w:rFonts w:asciiTheme="minorHAnsi" w:eastAsia="Calibri" w:hAnsiTheme="minorHAnsi" w:cstheme="minorHAnsi"/>
          <w:sz w:val="22"/>
          <w:szCs w:val="22"/>
        </w:rPr>
        <w:t xml:space="preserve">: </w:t>
      </w:r>
      <w:hyperlink r:id="rId7" w:history="1"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  <w:u w:val="none"/>
          </w:rPr>
          <w:t>elyas@gmail.com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  <w:u w:val="none"/>
          </w:rPr>
          <w:t xml:space="preserve"> 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1"/>
            <w:sz w:val="22"/>
            <w:szCs w:val="22"/>
            <w:u w:val="none"/>
          </w:rPr>
          <w:t>P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  <w:u w:val="none"/>
          </w:rPr>
          <w:t>h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-1"/>
            <w:sz w:val="22"/>
            <w:szCs w:val="22"/>
            <w:u w:val="none"/>
          </w:rPr>
          <w:t>on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1"/>
            <w:sz w:val="22"/>
            <w:szCs w:val="22"/>
            <w:u w:val="none"/>
          </w:rPr>
          <w:t>e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  <w:u w:val="none"/>
          </w:rPr>
          <w:t>: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3"/>
            <w:sz w:val="22"/>
            <w:szCs w:val="22"/>
            <w:u w:val="none"/>
          </w:rPr>
          <w:t xml:space="preserve"> 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-1"/>
            <w:sz w:val="22"/>
            <w:szCs w:val="22"/>
            <w:u w:val="none"/>
          </w:rPr>
          <w:t>+9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  <w:u w:val="none"/>
          </w:rPr>
          <w:t>1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-2"/>
            <w:sz w:val="22"/>
            <w:szCs w:val="22"/>
            <w:u w:val="none"/>
          </w:rPr>
          <w:t xml:space="preserve"> </w:t>
        </w:r>
        <w:r w:rsidR="001E7D1C" w:rsidRPr="001E7D1C">
          <w:rPr>
            <w:rStyle w:val="Hyperlink"/>
            <w:rFonts w:asciiTheme="minorHAnsi" w:eastAsia="Calibri" w:hAnsiTheme="minorHAnsi" w:cstheme="minorHAnsi"/>
            <w:color w:val="auto"/>
            <w:spacing w:val="-1"/>
            <w:sz w:val="22"/>
            <w:szCs w:val="22"/>
            <w:u w:val="none"/>
          </w:rPr>
          <w:t>9741990907</w:t>
        </w:r>
      </w:hyperlink>
    </w:p>
    <w:p w14:paraId="45E8453D" w14:textId="77777777" w:rsidR="005A6AFC" w:rsidRPr="001E7D1C" w:rsidRDefault="00503EC6">
      <w:pPr>
        <w:spacing w:before="5" w:line="254" w:lineRule="auto"/>
        <w:ind w:left="1828" w:right="4012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Address</w:t>
      </w:r>
      <w:r w:rsidRPr="001E7D1C">
        <w:rPr>
          <w:rFonts w:asciiTheme="minorHAnsi" w:eastAsia="Calibri" w:hAnsiTheme="minorHAnsi" w:cstheme="minorHAnsi"/>
          <w:sz w:val="22"/>
          <w:szCs w:val="22"/>
        </w:rPr>
        <w:t>:</w:t>
      </w:r>
      <w:r w:rsidRPr="001E7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4-Surya Park, 137/2-7 Vidya Vilas Colony, Off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ITI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Road,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Aundh,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Pune-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2"/>
          <w:w w:val="101"/>
          <w:sz w:val="22"/>
          <w:szCs w:val="22"/>
        </w:rPr>
        <w:t>411007,</w:t>
      </w:r>
    </w:p>
    <w:p w14:paraId="0E60CC6F" w14:textId="0C60409A" w:rsidR="005A6AFC" w:rsidRPr="001E7D1C" w:rsidRDefault="00503EC6" w:rsidP="001E7D1C">
      <w:pPr>
        <w:spacing w:before="2"/>
        <w:ind w:left="1828" w:right="656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z w:val="22"/>
          <w:szCs w:val="22"/>
        </w:rPr>
        <w:t>Maharashtra, India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2"/>
        <w:gridCol w:w="334"/>
        <w:gridCol w:w="8279"/>
      </w:tblGrid>
      <w:tr w:rsidR="001E7D1C" w:rsidRPr="001E7D1C" w14:paraId="2D0A1500" w14:textId="77777777" w:rsidTr="001E7D1C">
        <w:trPr>
          <w:trHeight w:hRule="exact" w:val="679"/>
        </w:trPr>
        <w:tc>
          <w:tcPr>
            <w:tcW w:w="1112" w:type="dxa"/>
          </w:tcPr>
          <w:p w14:paraId="328F8296" w14:textId="77777777" w:rsidR="005A6AFC" w:rsidRPr="001E7D1C" w:rsidRDefault="00503EC6">
            <w:pPr>
              <w:spacing w:before="52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Synopsis</w:t>
            </w:r>
          </w:p>
        </w:tc>
        <w:tc>
          <w:tcPr>
            <w:tcW w:w="334" w:type="dxa"/>
          </w:tcPr>
          <w:p w14:paraId="46917A2D" w14:textId="77777777" w:rsidR="005A6AFC" w:rsidRPr="001E7D1C" w:rsidRDefault="005A6AF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08E757" w14:textId="77777777" w:rsidR="005A6AFC" w:rsidRPr="001E7D1C" w:rsidRDefault="005A6AFC">
            <w:pPr>
              <w:spacing w:before="16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9FCA06" w14:textId="77777777" w:rsidR="005A6AFC" w:rsidRPr="001E7D1C" w:rsidRDefault="005A6AFC">
            <w:pPr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431624B7" w14:textId="77777777" w:rsidR="005A6AFC" w:rsidRPr="001E7D1C" w:rsidRDefault="005A6AFC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8B66D5" w14:textId="77777777" w:rsidR="005A6AFC" w:rsidRPr="001E7D1C" w:rsidRDefault="005A6AFC">
            <w:pPr>
              <w:spacing w:before="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F4D7DD" w14:textId="77777777" w:rsidR="005A6AFC" w:rsidRPr="001E7D1C" w:rsidRDefault="00503EC6">
            <w:pPr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Engineering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graduate</w:t>
            </w:r>
            <w:r w:rsidRPr="001E7D1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more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than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yea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experience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technologies</w:t>
            </w:r>
          </w:p>
        </w:tc>
      </w:tr>
      <w:tr w:rsidR="001E7D1C" w:rsidRPr="001E7D1C" w14:paraId="0CFA93CB" w14:textId="77777777" w:rsidTr="001E7D1C">
        <w:trPr>
          <w:trHeight w:hRule="exact" w:val="251"/>
        </w:trPr>
        <w:tc>
          <w:tcPr>
            <w:tcW w:w="1112" w:type="dxa"/>
          </w:tcPr>
          <w:p w14:paraId="76D46110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4C9C8844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2C247072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Specialization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Electronics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University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Pune,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India</w:t>
            </w:r>
          </w:p>
        </w:tc>
      </w:tr>
      <w:tr w:rsidR="001E7D1C" w:rsidRPr="001E7D1C" w14:paraId="6865237E" w14:textId="77777777" w:rsidTr="001E7D1C">
        <w:trPr>
          <w:trHeight w:hRule="exact" w:val="485"/>
        </w:trPr>
        <w:tc>
          <w:tcPr>
            <w:tcW w:w="1112" w:type="dxa"/>
          </w:tcPr>
          <w:p w14:paraId="04048613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3C984AA3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397430D9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Professional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diploma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System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Design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Centre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Advanced</w:t>
            </w:r>
          </w:p>
          <w:p w14:paraId="3982C24F" w14:textId="77777777" w:rsidR="005A6AFC" w:rsidRPr="001E7D1C" w:rsidRDefault="00503EC6">
            <w:pPr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Computing, Pune (CDAC)</w:t>
            </w:r>
          </w:p>
        </w:tc>
      </w:tr>
      <w:tr w:rsidR="001E7D1C" w:rsidRPr="001E7D1C" w14:paraId="263A7AD4" w14:textId="77777777" w:rsidTr="001E7D1C">
        <w:trPr>
          <w:trHeight w:hRule="exact" w:val="250"/>
        </w:trPr>
        <w:tc>
          <w:tcPr>
            <w:tcW w:w="1112" w:type="dxa"/>
          </w:tcPr>
          <w:p w14:paraId="0B0F8DF7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6EC5F380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3B1B6D3C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Experienc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develo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ping working models based on Embedded systems</w:t>
            </w:r>
          </w:p>
        </w:tc>
      </w:tr>
      <w:tr w:rsidR="001E7D1C" w:rsidRPr="001E7D1C" w14:paraId="0CAE42F5" w14:textId="77777777" w:rsidTr="001E7D1C">
        <w:trPr>
          <w:trHeight w:hRule="exact" w:val="250"/>
        </w:trPr>
        <w:tc>
          <w:tcPr>
            <w:tcW w:w="1112" w:type="dxa"/>
          </w:tcPr>
          <w:p w14:paraId="2C86DD4D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4CE494FC" w14:textId="77777777" w:rsidR="005A6AFC" w:rsidRPr="001E7D1C" w:rsidRDefault="005A6AFC">
            <w:pPr>
              <w:spacing w:before="6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7834625B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Areas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interest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include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Digital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Signal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Processing,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Systems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Computer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Networks</w:t>
            </w:r>
          </w:p>
        </w:tc>
      </w:tr>
      <w:tr w:rsidR="001E7D1C" w:rsidRPr="001E7D1C" w14:paraId="222687A5" w14:textId="77777777" w:rsidTr="001E7D1C">
        <w:trPr>
          <w:trHeight w:hRule="exact" w:val="251"/>
        </w:trPr>
        <w:tc>
          <w:tcPr>
            <w:tcW w:w="1112" w:type="dxa"/>
          </w:tcPr>
          <w:p w14:paraId="144B7B43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2EC46D0B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4097FF36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Adept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decision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making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through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analysis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quantitative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qualitative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data</w:t>
            </w:r>
          </w:p>
        </w:tc>
      </w:tr>
      <w:tr w:rsidR="001E7D1C" w:rsidRPr="001E7D1C" w14:paraId="5B3EB91E" w14:textId="77777777" w:rsidTr="001E7D1C">
        <w:trPr>
          <w:trHeight w:hRule="exact" w:val="251"/>
        </w:trPr>
        <w:tc>
          <w:tcPr>
            <w:tcW w:w="1112" w:type="dxa"/>
          </w:tcPr>
          <w:p w14:paraId="3B2E944B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04FBC270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495EF736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Expertise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Analysis,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&amp;</w:t>
            </w:r>
            <w:r w:rsidRPr="001E7D1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Deployment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BSP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ABB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Paint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robots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based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</w:p>
        </w:tc>
      </w:tr>
      <w:tr w:rsidR="001E7D1C" w:rsidRPr="001E7D1C" w14:paraId="77305A93" w14:textId="77777777" w:rsidTr="001E7D1C">
        <w:trPr>
          <w:trHeight w:hRule="exact" w:val="251"/>
        </w:trPr>
        <w:tc>
          <w:tcPr>
            <w:tcW w:w="1112" w:type="dxa"/>
          </w:tcPr>
          <w:p w14:paraId="1050A053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00233D43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62F1F427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 using C and Python</w:t>
            </w:r>
          </w:p>
        </w:tc>
      </w:tr>
      <w:tr w:rsidR="001E7D1C" w:rsidRPr="001E7D1C" w14:paraId="4E7B36A9" w14:textId="77777777" w:rsidTr="001E7D1C">
        <w:trPr>
          <w:trHeight w:hRule="exact" w:val="250"/>
        </w:trPr>
        <w:tc>
          <w:tcPr>
            <w:tcW w:w="1112" w:type="dxa"/>
          </w:tcPr>
          <w:p w14:paraId="150FC2E6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18B4B106" w14:textId="77777777" w:rsidR="005A6AFC" w:rsidRPr="001E7D1C" w:rsidRDefault="005A6AFC">
            <w:pPr>
              <w:spacing w:before="8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66F7E0E2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In-depth knowledge of Operating Systems and Embedded Systems Concepts</w:t>
            </w:r>
          </w:p>
        </w:tc>
      </w:tr>
      <w:tr w:rsidR="001E7D1C" w:rsidRPr="001E7D1C" w14:paraId="65ADBEBD" w14:textId="77777777" w:rsidTr="001E7D1C">
        <w:trPr>
          <w:trHeight w:hRule="exact" w:val="256"/>
        </w:trPr>
        <w:tc>
          <w:tcPr>
            <w:tcW w:w="1112" w:type="dxa"/>
          </w:tcPr>
          <w:p w14:paraId="67ECD532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4" w:type="dxa"/>
          </w:tcPr>
          <w:p w14:paraId="03BBDD46" w14:textId="77777777" w:rsidR="005A6AFC" w:rsidRPr="001E7D1C" w:rsidRDefault="005A6AFC">
            <w:pPr>
              <w:spacing w:before="6"/>
              <w:ind w:left="11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8279" w:type="dxa"/>
          </w:tcPr>
          <w:p w14:paraId="59246E71" w14:textId="77777777" w:rsidR="005A6AFC" w:rsidRPr="001E7D1C" w:rsidRDefault="00503EC6">
            <w:pPr>
              <w:spacing w:line="22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Worked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extensively on Embedded Systems used in AB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1E7D1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robot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controllers</w:t>
            </w:r>
          </w:p>
        </w:tc>
      </w:tr>
    </w:tbl>
    <w:p w14:paraId="557B42C2" w14:textId="77777777" w:rsidR="005A6AFC" w:rsidRPr="001E7D1C" w:rsidRDefault="005A6AFC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4BCEE1B" w14:textId="77777777" w:rsidR="005A6AFC" w:rsidRPr="001E7D1C" w:rsidRDefault="00503EC6">
      <w:pPr>
        <w:spacing w:line="320" w:lineRule="exact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Software</w:t>
      </w:r>
      <w:r w:rsidRPr="001E7D1C">
        <w:rPr>
          <w:rFonts w:asciiTheme="minorHAnsi" w:eastAsia="Calibri" w:hAnsiTheme="minorHAnsi" w:cstheme="minorHAnsi"/>
          <w:spacing w:val="-66"/>
          <w:w w:val="99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Engineering</w:t>
      </w:r>
      <w:r w:rsidRPr="001E7D1C">
        <w:rPr>
          <w:rFonts w:asciiTheme="minorHAnsi" w:eastAsia="Calibri" w:hAnsiTheme="minorHAnsi" w:cstheme="minorHAnsi"/>
          <w:spacing w:val="-66"/>
          <w:w w:val="99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Skills</w:t>
      </w:r>
    </w:p>
    <w:p w14:paraId="0F0775A7" w14:textId="77777777" w:rsidR="005A6AFC" w:rsidRPr="001E7D1C" w:rsidRDefault="005A6AFC">
      <w:pPr>
        <w:spacing w:before="6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7176"/>
      </w:tblGrid>
      <w:tr w:rsidR="001E7D1C" w:rsidRPr="001E7D1C" w14:paraId="07BB3FFD" w14:textId="77777777">
        <w:trPr>
          <w:trHeight w:hRule="exact" w:val="259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2C393440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w w:val="101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b/>
                <w:spacing w:val="-1"/>
                <w:w w:val="101"/>
                <w:sz w:val="22"/>
                <w:szCs w:val="22"/>
              </w:rPr>
              <w:t>kills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29965803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Description</w:t>
            </w:r>
          </w:p>
        </w:tc>
      </w:tr>
      <w:tr w:rsidR="001E7D1C" w:rsidRPr="001E7D1C" w14:paraId="692CD6DD" w14:textId="77777777">
        <w:trPr>
          <w:trHeight w:hRule="exact" w:val="261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359278AB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Analysis &amp; Design,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4F2C14F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Requirement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Ana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ysis, System Design and Review</w:t>
            </w:r>
          </w:p>
        </w:tc>
      </w:tr>
      <w:tr w:rsidR="001E7D1C" w:rsidRPr="001E7D1C" w14:paraId="0187B202" w14:textId="77777777">
        <w:trPr>
          <w:trHeight w:hRule="exact" w:val="483"/>
        </w:trPr>
        <w:tc>
          <w:tcPr>
            <w:tcW w:w="2510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3BD0A5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Development</w:t>
            </w: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C04D84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Application</w:t>
            </w: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Implementatio</w:t>
            </w: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, </w:t>
            </w:r>
            <w:r w:rsidRPr="001E7D1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Tes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 cases</w:t>
            </w: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design</w:t>
            </w: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development, User</w:t>
            </w:r>
          </w:p>
          <w:p w14:paraId="516A994B" w14:textId="77777777" w:rsidR="005A6AFC" w:rsidRPr="001E7D1C" w:rsidRDefault="00503EC6">
            <w:pPr>
              <w:ind w:left="4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cceptance, Documentation</w:t>
            </w:r>
          </w:p>
        </w:tc>
      </w:tr>
      <w:tr w:rsidR="001E7D1C" w:rsidRPr="001E7D1C" w14:paraId="7155F19E" w14:textId="77777777">
        <w:trPr>
          <w:trHeight w:hRule="exact" w:val="994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C4AF72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Programming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Languages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8B958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Proficiency</w:t>
            </w:r>
            <w:r w:rsidRPr="001E7D1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UNIX/LINU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environment</w:t>
            </w:r>
          </w:p>
          <w:p w14:paraId="3EF39383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Programmin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1E7D1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Powerpc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processor</w:t>
            </w:r>
            <w:r w:rsidRPr="001E7D1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216EE906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Trace32</w:t>
            </w:r>
          </w:p>
          <w:p w14:paraId="36EE5C41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Python</w:t>
            </w:r>
          </w:p>
        </w:tc>
      </w:tr>
      <w:tr w:rsidR="001E7D1C" w:rsidRPr="001E7D1C" w14:paraId="77375C9B" w14:textId="77777777">
        <w:trPr>
          <w:trHeight w:hRule="exact" w:val="254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232998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Operating 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FF74FA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DOS, WINDOWS and Linux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platforms</w:t>
            </w:r>
          </w:p>
        </w:tc>
      </w:tr>
      <w:tr w:rsidR="001E7D1C" w:rsidRPr="001E7D1C" w14:paraId="6E03D9AE" w14:textId="77777777">
        <w:trPr>
          <w:trHeight w:hRule="exact" w:val="263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21E8929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Integrated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724C23BC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Visual Studio 2008</w:t>
            </w:r>
          </w:p>
        </w:tc>
      </w:tr>
      <w:tr w:rsidR="001E7D1C" w:rsidRPr="001E7D1C" w14:paraId="58728268" w14:textId="77777777">
        <w:trPr>
          <w:trHeight w:hRule="exact" w:val="241"/>
        </w:trPr>
        <w:tc>
          <w:tcPr>
            <w:tcW w:w="2510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C2E81E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Environment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(IDE)</w:t>
            </w: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4F7CC5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Eclipse (CDT)</w:t>
            </w:r>
          </w:p>
        </w:tc>
      </w:tr>
      <w:tr w:rsidR="001E7D1C" w:rsidRPr="001E7D1C" w14:paraId="4F8EC2E1" w14:textId="77777777">
        <w:trPr>
          <w:trHeight w:hRule="exact" w:val="263"/>
        </w:trPr>
        <w:tc>
          <w:tcPr>
            <w:tcW w:w="2510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3C01BEC0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Configuration Management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29FFA5F7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SVN</w:t>
            </w:r>
          </w:p>
        </w:tc>
      </w:tr>
      <w:tr w:rsidR="001E7D1C" w:rsidRPr="001E7D1C" w14:paraId="0D2E74D3" w14:textId="77777777">
        <w:trPr>
          <w:trHeight w:hRule="exact" w:val="241"/>
        </w:trPr>
        <w:tc>
          <w:tcPr>
            <w:tcW w:w="2510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D71CE3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7C0091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position w:val="1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GIT</w:t>
            </w:r>
          </w:p>
        </w:tc>
      </w:tr>
      <w:tr w:rsidR="001E7D1C" w:rsidRPr="001E7D1C" w14:paraId="2389F885" w14:textId="77777777">
        <w:trPr>
          <w:trHeight w:hRule="exact" w:val="259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44745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Hardware 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2FB04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PC assembling, instal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ation and networking (A+, N+)</w:t>
            </w:r>
          </w:p>
        </w:tc>
      </w:tr>
      <w:tr w:rsidR="001E7D1C" w:rsidRPr="001E7D1C" w14:paraId="7F2042FD" w14:textId="77777777">
        <w:trPr>
          <w:trHeight w:hRule="exact" w:val="258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7F0FDBA8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Office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Productivity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1E6AB7F7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MS-Office</w:t>
            </w:r>
          </w:p>
        </w:tc>
      </w:tr>
      <w:tr w:rsidR="001E7D1C" w:rsidRPr="001E7D1C" w14:paraId="39828BCC" w14:textId="77777777">
        <w:trPr>
          <w:trHeight w:hRule="exact" w:val="241"/>
        </w:trPr>
        <w:tc>
          <w:tcPr>
            <w:tcW w:w="2510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B6CFF6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Software</w:t>
            </w: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54C125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39E567" w14:textId="77777777" w:rsidR="005A6AFC" w:rsidRPr="001E7D1C" w:rsidRDefault="005A6AF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8228785" w14:textId="77777777" w:rsidR="005A6AFC" w:rsidRPr="001E7D1C" w:rsidRDefault="00503EC6">
      <w:pPr>
        <w:spacing w:line="320" w:lineRule="exact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Experience</w:t>
      </w:r>
    </w:p>
    <w:p w14:paraId="4FB5D0C2" w14:textId="77777777" w:rsidR="005A6AFC" w:rsidRPr="001E7D1C" w:rsidRDefault="005A6AFC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D167B58" w14:textId="77777777" w:rsidR="005A6AFC" w:rsidRPr="001E7D1C" w:rsidRDefault="00503EC6">
      <w:pPr>
        <w:spacing w:line="320" w:lineRule="exact"/>
        <w:ind w:left="162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pict w14:anchorId="1D373CE2">
          <v:group id="_x0000_s1046" style="position:absolute;left:0;text-align:left;margin-left:172.15pt;margin-top:14.6pt;width:88.2pt;height:.8pt;z-index:-251663360;mso-position-horizontal-relative:page" coordorigin="3443,292" coordsize="1764,16">
            <v:shape id="_x0000_s1048" style="position:absolute;left:3451;top:300;width:984;height:0" coordorigin="3451,300" coordsize="984,0" path="m3451,300r984,e" filled="f" strokecolor="blue" strokeweight=".82pt">
              <v:path arrowok="t"/>
            </v:shape>
            <v:shape id="_x0000_s1047" style="position:absolute;left:4435;top:300;width:763;height:0" coordorigin="4435,300" coordsize="763,0" path="m4435,300r763,e" filled="f" strokecolor="blue" strokeweight=".82pt">
              <v:path arrowok="t"/>
            </v:shape>
            <w10:wrap anchorx="page"/>
          </v:group>
        </w:pic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Asea</w:t>
      </w:r>
      <w:r w:rsidRPr="001E7D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Brown</w:t>
      </w:r>
      <w:r w:rsidRPr="001E7D1C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Boveri</w:t>
      </w:r>
      <w:r w:rsidRPr="001E7D1C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hyperlink r:id="rId8">
        <w:r w:rsidRPr="001E7D1C">
          <w:rPr>
            <w:rFonts w:asciiTheme="minorHAnsi" w:eastAsia="Calibri" w:hAnsiTheme="minorHAnsi" w:cstheme="minorHAnsi"/>
            <w:b/>
            <w:spacing w:val="2"/>
            <w:w w:val="101"/>
            <w:sz w:val="22"/>
            <w:szCs w:val="22"/>
          </w:rPr>
          <w:t>[</w:t>
        </w:r>
        <w:r w:rsidRPr="001E7D1C">
          <w:rPr>
            <w:rFonts w:asciiTheme="minorHAnsi" w:eastAsia="Calibri" w:hAnsiTheme="minorHAnsi" w:cstheme="minorHAnsi"/>
            <w:spacing w:val="-1"/>
            <w:sz w:val="22"/>
            <w:szCs w:val="22"/>
          </w:rPr>
          <w:t>http://ww</w:t>
        </w:r>
        <w:r w:rsidRPr="001E7D1C">
          <w:rPr>
            <w:rFonts w:asciiTheme="minorHAnsi" w:eastAsia="Calibri" w:hAnsiTheme="minorHAnsi" w:cstheme="minorHAnsi"/>
            <w:sz w:val="22"/>
            <w:szCs w:val="22"/>
          </w:rPr>
          <w:t>w.abb.co</w:t>
        </w:r>
      </w:hyperlink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1E7D1C">
        <w:rPr>
          <w:rFonts w:asciiTheme="minorHAnsi" w:eastAsia="Calibri" w:hAnsiTheme="minorHAnsi" w:cstheme="minorHAnsi"/>
          <w:w w:val="101"/>
          <w:sz w:val="22"/>
          <w:szCs w:val="22"/>
        </w:rPr>
        <w:t>]</w:t>
      </w:r>
    </w:p>
    <w:p w14:paraId="3286A2C8" w14:textId="77777777" w:rsidR="005A6AFC" w:rsidRPr="001E7D1C" w:rsidRDefault="00503EC6">
      <w:pPr>
        <w:spacing w:before="33"/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b/>
          <w:sz w:val="22"/>
          <w:szCs w:val="22"/>
        </w:rPr>
        <w:t>Duration</w:t>
      </w:r>
      <w:r w:rsidRPr="001E7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1E7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February 2008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–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till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date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(2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years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7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months)</w:t>
      </w:r>
    </w:p>
    <w:p w14:paraId="721F94E4" w14:textId="77777777" w:rsidR="005A6AFC" w:rsidRPr="001E7D1C" w:rsidRDefault="00503EC6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Functio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E7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1E7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Embedded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Developer</w:t>
      </w:r>
    </w:p>
    <w:p w14:paraId="409FDE8C" w14:textId="77777777" w:rsidR="005A6AFC" w:rsidRPr="001E7D1C" w:rsidRDefault="00503EC6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Locatio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E7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1E7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 xml:space="preserve">Bangalore, India; </w:t>
      </w:r>
      <w:r w:rsidRPr="001E7D1C">
        <w:rPr>
          <w:rFonts w:asciiTheme="minorHAnsi" w:eastAsia="Calibri" w:hAnsiTheme="minorHAnsi" w:cstheme="minorHAnsi"/>
          <w:sz w:val="22"/>
          <w:szCs w:val="22"/>
        </w:rPr>
        <w:t>Stavanger, Norway</w:t>
      </w:r>
    </w:p>
    <w:p w14:paraId="5029741B" w14:textId="77777777" w:rsidR="005A6AFC" w:rsidRPr="001E7D1C" w:rsidRDefault="005A6AFC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1580214" w14:textId="77777777" w:rsidR="005A6AFC" w:rsidRPr="001E7D1C" w:rsidRDefault="00503EC6">
      <w:pPr>
        <w:ind w:left="14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About</w:t>
      </w:r>
    </w:p>
    <w:p w14:paraId="0854A40B" w14:textId="77777777" w:rsidR="005A6AFC" w:rsidRPr="001E7D1C" w:rsidRDefault="00503EC6">
      <w:pPr>
        <w:spacing w:before="58"/>
        <w:ind w:left="148" w:right="228"/>
        <w:rPr>
          <w:rFonts w:asciiTheme="minorHAnsi" w:eastAsia="Calibri" w:hAnsiTheme="minorHAnsi" w:cstheme="minorHAnsi"/>
          <w:sz w:val="22"/>
          <w:szCs w:val="22"/>
        </w:rPr>
        <w:sectPr w:rsidR="005A6AFC" w:rsidRPr="001E7D1C">
          <w:footerReference w:type="default" r:id="rId9"/>
          <w:pgSz w:w="11900" w:h="16840"/>
          <w:pgMar w:top="1080" w:right="940" w:bottom="280" w:left="980" w:header="0" w:footer="876" w:gutter="0"/>
          <w:pgNumType w:start="1"/>
          <w:cols w:space="720"/>
        </w:sectPr>
      </w:pPr>
      <w:r w:rsidRPr="001E7D1C">
        <w:rPr>
          <w:rFonts w:asciiTheme="minorHAnsi" w:eastAsia="Calibri" w:hAnsiTheme="minorHAnsi" w:cstheme="minorHAnsi"/>
          <w:sz w:val="22"/>
          <w:szCs w:val="22"/>
        </w:rPr>
        <w:t>ABB is a Swiss-Swedish multinational corporation headquartered in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Zürich,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Switzerland,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operating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mainly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 power and automation technology areas.</w:t>
      </w:r>
      <w:r w:rsidRPr="001E7D1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ABB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one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largest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engineering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companies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well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one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 largest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conglomerates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world.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ABB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has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operations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around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100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countries,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with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approximately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11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>7,000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employees,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reported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global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revenue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$31.8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billion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for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2009.</w:t>
      </w:r>
      <w:r w:rsidRPr="001E7D1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ABB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traded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SIX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Swiss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Exchange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Zürich and the Stockholm Stock Exchange in Sweden since 1999,</w:t>
      </w:r>
      <w:r w:rsidRPr="001E7D1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 the New York Stock Exchange in the United States since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2001.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ABB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ranked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237th on Fortune 500 list. ABB key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 xml:space="preserve">business areas include Power Products, Power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Systems, Discrete Automation and Motion, Low Voltage Products and Process Automation.</w:t>
      </w:r>
    </w:p>
    <w:p w14:paraId="3225E741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25775C" w14:textId="77777777" w:rsidR="005A6AFC" w:rsidRPr="001E7D1C" w:rsidRDefault="005A6AF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F6100F3" w14:textId="77777777" w:rsidR="005A6AFC" w:rsidRPr="001E7D1C" w:rsidRDefault="00503EC6">
      <w:pPr>
        <w:spacing w:before="7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pict w14:anchorId="6B27636B">
          <v:group id="_x0000_s1044" style="position:absolute;left:0;text-align:left;margin-left:56.4pt;margin-top:49.65pt;width:480.5pt;height:0;z-index:-251660288;mso-position-horizontal-relative:page;mso-position-vertical-relative:page" coordorigin="1128,993" coordsize="9610,0">
            <v:shape id="_x0000_s1045" style="position:absolute;left:1128;top:993;width:9610;height:0" coordorigin="1128,993" coordsize="9610,0" path="m1128,993r9610,e" filled="f" strokecolor="silver" strokeweight=".58pt">
              <v:path arrowok="t"/>
            </v:shape>
            <w10:wrap anchorx="page" anchory="page"/>
          </v:group>
        </w:pic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Projects</w:t>
      </w:r>
    </w:p>
    <w:p w14:paraId="476E6649" w14:textId="77777777" w:rsidR="005A6AFC" w:rsidRPr="001E7D1C" w:rsidRDefault="005A6AFC">
      <w:pPr>
        <w:spacing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1E7D1C" w:rsidRPr="001E7D1C" w14:paraId="3B7B46B0" w14:textId="77777777">
        <w:trPr>
          <w:trHeight w:hRule="exact" w:val="25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7156C9AC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2983AC71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Description</w:t>
            </w:r>
          </w:p>
        </w:tc>
      </w:tr>
      <w:tr w:rsidR="001E7D1C" w:rsidRPr="001E7D1C" w14:paraId="147B38ED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353AD66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2FE54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Integrated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Paint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1E7D1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eLIPS</w:t>
            </w:r>
          </w:p>
        </w:tc>
      </w:tr>
      <w:tr w:rsidR="001E7D1C" w:rsidRPr="001E7D1C" w14:paraId="65AD02A6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4390B2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Client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12EA22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NOATM, SEROP</w:t>
            </w:r>
          </w:p>
        </w:tc>
      </w:tr>
      <w:tr w:rsidR="001E7D1C" w:rsidRPr="001E7D1C" w14:paraId="7E3FBFB0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4B9483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8D493F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Bangalore</w:t>
            </w:r>
          </w:p>
        </w:tc>
      </w:tr>
      <w:tr w:rsidR="001E7D1C" w:rsidRPr="001E7D1C" w14:paraId="54388EEA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A9BFEA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Duration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347351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Since Feb 2008.</w:t>
            </w:r>
          </w:p>
        </w:tc>
      </w:tr>
      <w:tr w:rsidR="001E7D1C" w:rsidRPr="001E7D1C" w14:paraId="3CE230D6" w14:textId="77777777">
        <w:trPr>
          <w:trHeight w:hRule="exact" w:val="74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CF927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326393" w14:textId="77777777" w:rsidR="005A6AFC" w:rsidRPr="001E7D1C" w:rsidRDefault="00503EC6">
            <w:pPr>
              <w:spacing w:line="235" w:lineRule="auto"/>
              <w:ind w:left="100" w:righ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project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evaluated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properties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preempt_rt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deploy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based</w:t>
            </w:r>
            <w:r w:rsidRPr="001E7D1C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BSP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board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support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package)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IPS(Integrated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Paint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System)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1E7D1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paint robots and</w:t>
            </w:r>
          </w:p>
          <w:p w14:paraId="1E22ECC6" w14:textId="77777777" w:rsidR="005A6AFC" w:rsidRPr="001E7D1C" w:rsidRDefault="00503EC6">
            <w:pPr>
              <w:spacing w:before="1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validate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performance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world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applications.</w:t>
            </w:r>
          </w:p>
        </w:tc>
      </w:tr>
      <w:tr w:rsidR="001E7D1C" w:rsidRPr="001E7D1C" w14:paraId="51FA9E9F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785177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Team 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DA2643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4 persons</w:t>
            </w:r>
          </w:p>
        </w:tc>
      </w:tr>
      <w:tr w:rsidR="001E7D1C" w:rsidRPr="001E7D1C" w14:paraId="15F6DBCC" w14:textId="77777777">
        <w:trPr>
          <w:trHeight w:hRule="exact" w:val="1968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A4222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BE7387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Porting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rt-preempt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u-boot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paint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interface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board.</w:t>
            </w:r>
          </w:p>
          <w:p w14:paraId="7262E193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Patch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management.</w:t>
            </w:r>
          </w:p>
          <w:p w14:paraId="5674B4F2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Testing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analysis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real-time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performance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rt-preempt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PI</w:t>
            </w:r>
            <w:r w:rsidRPr="001E7D1C">
              <w:rPr>
                <w:rFonts w:asciiTheme="minorHAnsi" w:eastAsia="Calibri" w:hAnsiTheme="minorHAnsi" w:cstheme="minorHAnsi"/>
                <w:spacing w:val="2"/>
                <w:w w:val="101"/>
                <w:sz w:val="22"/>
                <w:szCs w:val="22"/>
              </w:rPr>
              <w:t>B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564E7B2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Lauterbach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scripts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porting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boot-loader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PIB.</w:t>
            </w:r>
          </w:p>
          <w:p w14:paraId="1BD7A62B" w14:textId="77777777" w:rsidR="005A6AFC" w:rsidRPr="001E7D1C" w:rsidRDefault="00503EC6">
            <w:pPr>
              <w:tabs>
                <w:tab w:val="left" w:pos="440"/>
              </w:tabs>
              <w:ind w:left="460" w:right="584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pacing w:val="-159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code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multiport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PTPd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IEEE1588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specifications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precise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time synchronization.</w:t>
            </w:r>
          </w:p>
          <w:p w14:paraId="3B0E8408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Release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manager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incremental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final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release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eLIPS.</w:t>
            </w:r>
          </w:p>
          <w:p w14:paraId="36EBFA87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Configuration management</w:t>
            </w:r>
          </w:p>
        </w:tc>
      </w:tr>
      <w:tr w:rsidR="001E7D1C" w:rsidRPr="001E7D1C" w14:paraId="2487F002" w14:textId="77777777">
        <w:trPr>
          <w:trHeight w:hRule="exact" w:val="2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3A5AD0EA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Operating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490D7680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Windows 7,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Linux, preempt_rt patch</w:t>
            </w:r>
          </w:p>
        </w:tc>
      </w:tr>
      <w:tr w:rsidR="001E7D1C" w:rsidRPr="001E7D1C" w14:paraId="4FF21D75" w14:textId="77777777">
        <w:trPr>
          <w:trHeight w:hRule="exact" w:val="239"/>
        </w:trPr>
        <w:tc>
          <w:tcPr>
            <w:tcW w:w="1618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0F3899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ystem</w:t>
            </w:r>
          </w:p>
        </w:tc>
        <w:tc>
          <w:tcPr>
            <w:tcW w:w="8074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FAFE13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D1C" w:rsidRPr="001E7D1C" w14:paraId="1B2D748F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60E367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00AE5A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C, Trace32, shell script</w:t>
            </w:r>
          </w:p>
        </w:tc>
      </w:tr>
      <w:tr w:rsidR="001E7D1C" w:rsidRPr="001E7D1C" w14:paraId="1562C165" w14:textId="77777777">
        <w:trPr>
          <w:trHeight w:hRule="exact" w:val="263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39DD5ED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7C8BAC6D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Visual Studio, Vim,</w:t>
            </w:r>
          </w:p>
        </w:tc>
      </w:tr>
      <w:tr w:rsidR="001E7D1C" w:rsidRPr="001E7D1C" w14:paraId="2AB1E033" w14:textId="77777777">
        <w:trPr>
          <w:trHeight w:hRule="exact" w:val="241"/>
        </w:trPr>
        <w:tc>
          <w:tcPr>
            <w:tcW w:w="1618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A1F378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Tools</w:t>
            </w:r>
          </w:p>
        </w:tc>
        <w:tc>
          <w:tcPr>
            <w:tcW w:w="8074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0609C7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D1C" w:rsidRPr="001E7D1C" w14:paraId="1DB0B371" w14:textId="77777777">
        <w:trPr>
          <w:trHeight w:hRule="exact" w:val="4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F2D441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Other 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C57F47" w14:textId="77777777" w:rsidR="005A6AFC" w:rsidRPr="001E7D1C" w:rsidRDefault="00503EC6">
            <w:pPr>
              <w:spacing w:before="97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Trace32 Debugging Tool, SVN, TFS, gdb, eldk cross-compilers</w:t>
            </w:r>
          </w:p>
        </w:tc>
      </w:tr>
      <w:tr w:rsidR="001E7D1C" w:rsidRPr="001E7D1C" w14:paraId="7E046570" w14:textId="77777777">
        <w:trPr>
          <w:trHeight w:hRule="exact" w:val="258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1EE0B837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Customer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2E07D85E" w14:textId="77777777" w:rsidR="005A6AFC" w:rsidRPr="001E7D1C" w:rsidRDefault="00503EC6">
            <w:pPr>
              <w:spacing w:before="93"/>
              <w:ind w:left="100" w:right="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case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propriety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RTOS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like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vxWorks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large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amount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money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had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invested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 terms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both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licensing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cost.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Also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much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was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required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port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ABB applications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APIs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were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not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completely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POSIX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compliant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increased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reliance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 single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vendor.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lems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could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overcome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using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source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like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 while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still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maintaining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constraints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using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preempt_rt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patch.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was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research project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studied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properties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preempt_rt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patched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world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cenarios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decide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o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worst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case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timings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satisfy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requirements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1E7D1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B</w:t>
            </w:r>
            <w:r w:rsidRPr="001E7D1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robotic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applications</w:t>
            </w:r>
          </w:p>
        </w:tc>
      </w:tr>
      <w:tr w:rsidR="001E7D1C" w:rsidRPr="001E7D1C" w14:paraId="5EE544A5" w14:textId="77777777">
        <w:trPr>
          <w:trHeight w:hRule="exact" w:val="1662"/>
        </w:trPr>
        <w:tc>
          <w:tcPr>
            <w:tcW w:w="1618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B46AFC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Benefit</w:t>
            </w:r>
          </w:p>
        </w:tc>
        <w:tc>
          <w:tcPr>
            <w:tcW w:w="8074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78EB3C" w14:textId="77777777" w:rsidR="005A6AFC" w:rsidRPr="001E7D1C" w:rsidRDefault="005A6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8764B5" w14:textId="77777777" w:rsidR="005A6AFC" w:rsidRPr="001E7D1C" w:rsidRDefault="005A6AF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1E7D1C" w:rsidRPr="001E7D1C" w14:paraId="17CED0C7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112F2369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86E3AB3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Description</w:t>
            </w:r>
          </w:p>
        </w:tc>
      </w:tr>
      <w:tr w:rsidR="001E7D1C" w:rsidRPr="001E7D1C" w14:paraId="1F8D4666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2C1D69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712B0C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CCPU</w:t>
            </w:r>
          </w:p>
        </w:tc>
      </w:tr>
      <w:tr w:rsidR="001E7D1C" w:rsidRPr="001E7D1C" w14:paraId="73CD70D6" w14:textId="77777777">
        <w:trPr>
          <w:trHeight w:hRule="exact" w:val="25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D28522" w14:textId="77777777" w:rsidR="005A6AFC" w:rsidRPr="001E7D1C" w:rsidRDefault="00503EC6">
            <w:pPr>
              <w:spacing w:line="22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Role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4A272A" w14:textId="77777777" w:rsidR="005A6AFC" w:rsidRPr="001E7D1C" w:rsidRDefault="00503EC6">
            <w:pPr>
              <w:spacing w:line="22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Software Developer</w:t>
            </w:r>
          </w:p>
        </w:tc>
      </w:tr>
      <w:tr w:rsidR="001E7D1C" w:rsidRPr="001E7D1C" w14:paraId="51A61C91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6EC83D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Client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404A7CC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NOATM</w:t>
            </w:r>
          </w:p>
        </w:tc>
      </w:tr>
      <w:tr w:rsidR="001E7D1C" w:rsidRPr="001E7D1C" w14:paraId="75FE058D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A2D03F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Duration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1BFE78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July 2009</w:t>
            </w:r>
          </w:p>
        </w:tc>
      </w:tr>
      <w:tr w:rsidR="001E7D1C" w:rsidRPr="001E7D1C" w14:paraId="3709C14D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27E8C3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19421A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Bangalore</w:t>
            </w:r>
          </w:p>
        </w:tc>
      </w:tr>
      <w:tr w:rsidR="001E7D1C" w:rsidRPr="001E7D1C" w14:paraId="62BC3B80" w14:textId="77777777">
        <w:trPr>
          <w:trHeight w:hRule="exact" w:val="86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498982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2CEE3B" w14:textId="77777777" w:rsidR="005A6AFC" w:rsidRPr="001E7D1C" w:rsidRDefault="00503EC6">
            <w:pPr>
              <w:spacing w:before="17"/>
              <w:ind w:left="102" w:right="40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project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involved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putting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</w:t>
            </w:r>
            <w:r w:rsidRPr="001E7D1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e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dded Linux on the MPC5200 based CCPU board. 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CCPU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piggyback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board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application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running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depends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where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mounted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1E7D1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project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follows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CMMi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Level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standards.</w:t>
            </w:r>
          </w:p>
        </w:tc>
      </w:tr>
      <w:tr w:rsidR="001E7D1C" w:rsidRPr="001E7D1C" w14:paraId="51FDB09B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439742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Team 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0E9F2F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1 person</w:t>
            </w:r>
          </w:p>
        </w:tc>
      </w:tr>
      <w:tr w:rsidR="001E7D1C" w:rsidRPr="001E7D1C" w14:paraId="4B6FB7A3" w14:textId="77777777">
        <w:trPr>
          <w:trHeight w:hRule="exact" w:val="1968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6CFEAE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7320EB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Writing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user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space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driver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detecting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configuration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underlying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board.</w:t>
            </w:r>
          </w:p>
          <w:p w14:paraId="77C2AAB0" w14:textId="77777777" w:rsidR="005A6AFC" w:rsidRPr="001E7D1C" w:rsidRDefault="00503EC6">
            <w:pPr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source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software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license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compliance</w:t>
            </w:r>
          </w:p>
          <w:p w14:paraId="021B218B" w14:textId="77777777" w:rsidR="005A6AFC" w:rsidRPr="001E7D1C" w:rsidRDefault="00503EC6">
            <w:pPr>
              <w:tabs>
                <w:tab w:val="left" w:pos="460"/>
              </w:tabs>
              <w:spacing w:before="2" w:line="240" w:lineRule="exact"/>
              <w:ind w:left="462" w:right="412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pacing w:val="-159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Create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Install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image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installing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IPS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Linu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x BSP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provided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present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merge into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NOATM build system</w:t>
            </w:r>
          </w:p>
          <w:p w14:paraId="65E291DC" w14:textId="77777777" w:rsidR="005A6AFC" w:rsidRPr="001E7D1C" w:rsidRDefault="00503EC6">
            <w:pPr>
              <w:spacing w:before="2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Provide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mechanism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field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upgrade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BSP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provided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case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newer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releases</w:t>
            </w:r>
          </w:p>
          <w:p w14:paraId="40027FE3" w14:textId="77777777" w:rsidR="005A6AFC" w:rsidRPr="001E7D1C" w:rsidRDefault="00503EC6">
            <w:pPr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 xml:space="preserve">      </w:t>
            </w:r>
            <w:r w:rsidRPr="001E7D1C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Startup scripts to start various applications and daemons on board boot-up</w:t>
            </w:r>
          </w:p>
          <w:p w14:paraId="3AF10593" w14:textId="77777777" w:rsidR="005A6AFC" w:rsidRPr="001E7D1C" w:rsidRDefault="00503EC6">
            <w:pPr>
              <w:tabs>
                <w:tab w:val="left" w:pos="460"/>
              </w:tabs>
              <w:ind w:left="462" w:right="615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hAnsiTheme="minorHAnsi" w:cstheme="minorHAnsi"/>
                <w:spacing w:val="-159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identify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perform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tests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check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real-time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properties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kernel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 integrate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NOATM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BVT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(build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verification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test)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system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using</w:t>
            </w:r>
            <w:r w:rsidRPr="001E7D1C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python scripts.</w:t>
            </w:r>
          </w:p>
        </w:tc>
      </w:tr>
      <w:tr w:rsidR="001E7D1C" w:rsidRPr="001E7D1C" w14:paraId="3B3857E2" w14:textId="77777777">
        <w:trPr>
          <w:trHeight w:hRule="exact" w:val="49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E4BCE3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Operating</w:t>
            </w:r>
          </w:p>
          <w:p w14:paraId="3D2F0DAF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2CB569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Windows 7,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Linux, preempt_rt patch</w:t>
            </w:r>
          </w:p>
        </w:tc>
      </w:tr>
      <w:tr w:rsidR="001E7D1C" w:rsidRPr="001E7D1C" w14:paraId="2B839108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9051AA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99DB6B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C, Trace32, shell script</w:t>
            </w:r>
          </w:p>
        </w:tc>
      </w:tr>
      <w:tr w:rsidR="001E7D1C" w:rsidRPr="001E7D1C" w14:paraId="043198FD" w14:textId="77777777">
        <w:trPr>
          <w:trHeight w:hRule="exact" w:val="370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5FAEBA" w14:textId="77777777" w:rsidR="005A6AFC" w:rsidRPr="001E7D1C" w:rsidRDefault="00503EC6">
            <w:pPr>
              <w:spacing w:line="240" w:lineRule="exact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BF1911" w14:textId="77777777" w:rsidR="005A6AFC" w:rsidRPr="001E7D1C" w:rsidRDefault="00503EC6">
            <w:pPr>
              <w:spacing w:before="97"/>
              <w:ind w:left="1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Visual Studio, Vim, Trace32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Debugging Tool, SVN, TFS, gdb, eldk cross-compilers</w:t>
            </w:r>
          </w:p>
        </w:tc>
      </w:tr>
    </w:tbl>
    <w:p w14:paraId="7DC6E677" w14:textId="77777777" w:rsidR="005A6AFC" w:rsidRPr="001E7D1C" w:rsidRDefault="005A6AFC">
      <w:pPr>
        <w:rPr>
          <w:rFonts w:asciiTheme="minorHAnsi" w:hAnsiTheme="minorHAnsi" w:cstheme="minorHAnsi"/>
          <w:sz w:val="22"/>
          <w:szCs w:val="22"/>
        </w:rPr>
        <w:sectPr w:rsidR="005A6AFC" w:rsidRPr="001E7D1C">
          <w:headerReference w:type="default" r:id="rId10"/>
          <w:pgSz w:w="11900" w:h="16840"/>
          <w:pgMar w:top="780" w:right="960" w:bottom="280" w:left="1020" w:header="587" w:footer="876" w:gutter="0"/>
          <w:cols w:space="720"/>
        </w:sectPr>
      </w:pPr>
    </w:p>
    <w:p w14:paraId="52846B26" w14:textId="77777777" w:rsidR="005A6AFC" w:rsidRPr="001E7D1C" w:rsidRDefault="005A6AFC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D0F7DD3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AEC82" w14:textId="77777777" w:rsidR="005A6AFC" w:rsidRPr="001E7D1C" w:rsidRDefault="00503EC6">
      <w:pPr>
        <w:spacing w:before="18"/>
        <w:ind w:left="1836" w:right="275" w:hanging="161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pict w14:anchorId="611DFE59">
          <v:group id="_x0000_s1042" style="position:absolute;left:0;text-align:left;margin-left:56.4pt;margin-top:-6.75pt;width:480.5pt;height:0;z-index:-251659264;mso-position-horizontal-relative:page" coordorigin="1128,-135" coordsize="9610,0">
            <v:shape id="_x0000_s1043" style="position:absolute;left:1128;top:-135;width:9610;height:0" coordorigin="1128,-135" coordsize="9610,0" path="m1128,-135r9610,e" filled="f" strokecolor="silver" strokeweight=".58pt">
              <v:path arrowok="t"/>
            </v:shape>
            <w10:wrap anchorx="page"/>
          </v:group>
        </w:pict>
      </w:r>
      <w:r w:rsidRPr="001E7D1C">
        <w:rPr>
          <w:rFonts w:asciiTheme="minorHAnsi" w:hAnsiTheme="minorHAnsi" w:cstheme="minorHAnsi"/>
          <w:sz w:val="22"/>
          <w:szCs w:val="22"/>
        </w:rPr>
        <w:pict w14:anchorId="56B38D8C">
          <v:group id="_x0000_s1034" style="position:absolute;left:0;text-align:left;margin-left:56.1pt;margin-top:-.2pt;width:485.4pt;height:97.8pt;z-index:-251658240;mso-position-horizontal-relative:page" coordorigin="1122,-4" coordsize="9708,1956">
            <v:shape id="_x0000_s1041" style="position:absolute;left:1130;top:5;width:0;height:1939" coordorigin="1130,5" coordsize="0,1939" path="m1130,5r,1939e" filled="f" strokecolor="silver" strokeweight=".82pt">
              <v:path arrowok="t"/>
            </v:shape>
            <v:shape id="_x0000_s1040" style="position:absolute;left:1138;top:12;width:1603;height:0" coordorigin="1138,12" coordsize="1603,0" path="m1138,12r1603,e" filled="f" strokecolor="silver" strokeweight=".82pt">
              <v:path arrowok="t"/>
            </v:shape>
            <v:shape id="_x0000_s1039" style="position:absolute;left:2748;top:5;width:0;height:1939" coordorigin="2748,5" coordsize="0,1939" path="m2748,5r,1939e" filled="f" strokecolor="silver" strokeweight=".82pt">
              <v:path arrowok="t"/>
            </v:shape>
            <v:shape id="_x0000_s1038" style="position:absolute;left:2755;top:12;width:8059;height:0" coordorigin="2755,12" coordsize="8059,0" path="m2755,12r8059,e" filled="f" strokecolor="silver" strokeweight=".82pt">
              <v:path arrowok="t"/>
            </v:shape>
            <v:shape id="_x0000_s1037" style="position:absolute;left:10822;top:5;width:0;height:1939" coordorigin="10822,5" coordsize="0,1939" path="m10822,5r,1939e" filled="f" strokecolor="silver" strokeweight=".82pt">
              <v:path arrowok="t"/>
            </v:shape>
            <v:shape id="_x0000_s1036" style="position:absolute;left:1133;top:1937;width:1613;height:0" coordorigin="1133,1937" coordsize="1613,0" path="m1133,1937r1613,e" filled="f" strokecolor="silver" strokeweight=".82pt">
              <v:path arrowok="t"/>
            </v:shape>
            <v:shape id="_x0000_s1035" style="position:absolute;left:2750;top:1937;width:8069;height:0" coordorigin="2750,1937" coordsize="8069,0" path="m2750,1937r8069,e" filled="f" strokecolor="silver" strokeweight=".82pt">
              <v:path arrowok="t"/>
            </v:shape>
            <w10:wrap anchorx="page"/>
          </v:group>
        </w:pict>
      </w:r>
      <w:r w:rsidRPr="001E7D1C">
        <w:rPr>
          <w:rFonts w:asciiTheme="minorHAnsi" w:eastAsia="Calibri" w:hAnsiTheme="minorHAnsi" w:cstheme="minorHAnsi"/>
          <w:position w:val="10"/>
          <w:sz w:val="22"/>
          <w:szCs w:val="22"/>
        </w:rPr>
        <w:t>Customer</w:t>
      </w:r>
      <w:r w:rsidRPr="001E7D1C">
        <w:rPr>
          <w:rFonts w:asciiTheme="minorHAnsi" w:eastAsia="Calibri" w:hAnsiTheme="minorHAnsi" w:cstheme="minorHAnsi"/>
          <w:spacing w:val="1"/>
          <w:position w:val="10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position w:val="10"/>
          <w:sz w:val="22"/>
          <w:szCs w:val="22"/>
        </w:rPr>
        <w:t xml:space="preserve">Benifit    </w:t>
      </w:r>
      <w:r w:rsidRPr="001E7D1C">
        <w:rPr>
          <w:rFonts w:asciiTheme="minorHAnsi" w:eastAsia="Calibri" w:hAnsiTheme="minorHAnsi" w:cstheme="minorHAnsi"/>
          <w:spacing w:val="9"/>
          <w:position w:val="10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Apart from the obvious benefits that any open</w:t>
      </w:r>
      <w:r w:rsidRPr="001E7D1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source software brings, using an open source Linux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BSP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allowed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customer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use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number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COTS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(commercially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shelf) components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that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drastically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reduced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time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marked,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especially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since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many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libraries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useful for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robotics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applications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are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sz w:val="22"/>
          <w:szCs w:val="22"/>
        </w:rPr>
        <w:t>adily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available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for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Linux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platforms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like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vision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libraries,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Ability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 port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languages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like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python,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perl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etc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which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can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readily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done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linux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but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extremely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time consuming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other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real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time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platforms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like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vxworks.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Such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porting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does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not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provide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value addition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ABB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robotics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yet</w:t>
      </w:r>
      <w:r w:rsidRPr="001E7D1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increases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time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market.</w:t>
      </w:r>
    </w:p>
    <w:p w14:paraId="392FFD6F" w14:textId="77777777" w:rsidR="005A6AFC" w:rsidRPr="001E7D1C" w:rsidRDefault="005A6AF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11A6CBC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1E7D1C" w:rsidRPr="001E7D1C" w14:paraId="2173B571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6DCA20DE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7E5BC3CE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Description</w:t>
            </w:r>
          </w:p>
        </w:tc>
      </w:tr>
      <w:tr w:rsidR="001E7D1C" w:rsidRPr="001E7D1C" w14:paraId="39C98237" w14:textId="77777777">
        <w:trPr>
          <w:trHeight w:hRule="exact" w:val="4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04706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596D79" w14:textId="77777777" w:rsidR="005A6AFC" w:rsidRPr="001E7D1C" w:rsidRDefault="00503EC6">
            <w:pPr>
              <w:spacing w:before="97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Safet</w:t>
            </w: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Board</w:t>
            </w:r>
          </w:p>
        </w:tc>
      </w:tr>
      <w:tr w:rsidR="001E7D1C" w:rsidRPr="001E7D1C" w14:paraId="7592D14C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9547DC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Role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F2682A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Software Developer</w:t>
            </w:r>
          </w:p>
        </w:tc>
      </w:tr>
      <w:tr w:rsidR="001E7D1C" w:rsidRPr="001E7D1C" w14:paraId="79C0E609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7450BD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4A2D8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Bangalore</w:t>
            </w:r>
          </w:p>
        </w:tc>
      </w:tr>
      <w:tr w:rsidR="001E7D1C" w:rsidRPr="001E7D1C" w14:paraId="22A1D159" w14:textId="77777777">
        <w:trPr>
          <w:trHeight w:hRule="exact" w:val="25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45D33D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Team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C5C1A0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4 persons</w:t>
            </w:r>
          </w:p>
        </w:tc>
      </w:tr>
      <w:tr w:rsidR="001E7D1C" w:rsidRPr="001E7D1C" w14:paraId="63BA63A2" w14:textId="77777777">
        <w:trPr>
          <w:trHeight w:hRule="exact" w:val="74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E8FBFB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178BF2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project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involves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putting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BSP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</w:p>
          <w:p w14:paraId="4760B2DB" w14:textId="77777777" w:rsidR="005A6AFC" w:rsidRPr="001E7D1C" w:rsidRDefault="00503EC6">
            <w:pPr>
              <w:ind w:left="100" w:right="367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MPC8323 based safety board and porting the safety application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</w:p>
        </w:tc>
      </w:tr>
      <w:tr w:rsidR="001E7D1C" w:rsidRPr="001E7D1C" w14:paraId="793E1D1E" w14:textId="77777777">
        <w:trPr>
          <w:trHeight w:hRule="exact" w:val="94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8D232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Responsib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8A7F30" w14:textId="77777777" w:rsidR="005A6AFC" w:rsidRPr="001E7D1C" w:rsidRDefault="00503EC6">
            <w:pPr>
              <w:spacing w:before="99"/>
              <w:ind w:left="100" w:right="1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kernel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testing</w:t>
            </w:r>
            <w:r w:rsidRPr="001E7D1C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Create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automated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tool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which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deploy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kernel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functional 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performance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tests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boards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running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linux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BSPs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store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result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logs 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server.</w:t>
            </w:r>
          </w:p>
        </w:tc>
      </w:tr>
      <w:tr w:rsidR="001E7D1C" w:rsidRPr="001E7D1C" w14:paraId="1C5EC2F8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EFF48B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Operating</w:t>
            </w:r>
          </w:p>
          <w:p w14:paraId="36856106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E7E591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Linux</w:t>
            </w:r>
          </w:p>
        </w:tc>
      </w:tr>
      <w:tr w:rsidR="001E7D1C" w:rsidRPr="001E7D1C" w14:paraId="79FF905B" w14:textId="77777777">
        <w:trPr>
          <w:trHeight w:hRule="exact" w:val="4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6A6F0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32053B" w14:textId="77777777" w:rsidR="005A6AFC" w:rsidRPr="001E7D1C" w:rsidRDefault="00503EC6">
            <w:pPr>
              <w:spacing w:before="97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C, shell scrip</w:t>
            </w:r>
            <w:r w:rsidRPr="001E7D1C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1E7D1C" w:rsidRPr="001E7D1C" w14:paraId="3DC2D100" w14:textId="77777777">
        <w:trPr>
          <w:trHeight w:hRule="exact" w:val="49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51F0C9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</w:p>
          <w:p w14:paraId="4E8F476E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B41CD4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Vim</w:t>
            </w:r>
          </w:p>
        </w:tc>
      </w:tr>
    </w:tbl>
    <w:p w14:paraId="75D8BA9F" w14:textId="77777777" w:rsidR="005A6AFC" w:rsidRPr="001E7D1C" w:rsidRDefault="005A6AFC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67C6CDC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8FA94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1E7D1C" w:rsidRPr="001E7D1C" w14:paraId="5063A480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C61E49E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328C6DF8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Description</w:t>
            </w:r>
          </w:p>
        </w:tc>
      </w:tr>
      <w:tr w:rsidR="001E7D1C" w:rsidRPr="001E7D1C" w14:paraId="14D2A8C0" w14:textId="77777777">
        <w:trPr>
          <w:trHeight w:hRule="exact" w:val="45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AAA170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FFFE7C" w14:textId="77777777" w:rsidR="005A6AFC" w:rsidRPr="001E7D1C" w:rsidRDefault="00503EC6">
            <w:pPr>
              <w:spacing w:before="93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Gandal</w:t>
            </w: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1E7D1C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–</w:t>
            </w:r>
            <w:r w:rsidRPr="001E7D1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Instal</w:t>
            </w: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1E7D1C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Services</w:t>
            </w:r>
          </w:p>
        </w:tc>
      </w:tr>
      <w:tr w:rsidR="001E7D1C" w:rsidRPr="001E7D1C" w14:paraId="006A5B44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A08F16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Role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9E27D1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Software Developer</w:t>
            </w:r>
          </w:p>
        </w:tc>
      </w:tr>
      <w:tr w:rsidR="001E7D1C" w:rsidRPr="001E7D1C" w14:paraId="6578E518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3BE71E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1E323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Bangalore</w:t>
            </w:r>
          </w:p>
        </w:tc>
      </w:tr>
      <w:tr w:rsidR="001E7D1C" w:rsidRPr="001E7D1C" w14:paraId="73A951B6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F9B700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Team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BEE651A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persons</w:t>
            </w:r>
          </w:p>
        </w:tc>
      </w:tr>
      <w:tr w:rsidR="001E7D1C" w:rsidRPr="001E7D1C" w14:paraId="2EC6620A" w14:textId="77777777">
        <w:trPr>
          <w:trHeight w:hRule="exact" w:val="49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B0A6F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01D7F3" w14:textId="77777777" w:rsidR="005A6AFC" w:rsidRPr="001E7D1C" w:rsidRDefault="00503EC6">
            <w:pPr>
              <w:spacing w:line="235" w:lineRule="auto"/>
              <w:ind w:left="100" w:right="9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This project involves</w:t>
            </w:r>
            <w:r w:rsidRPr="001E7D1C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creating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debian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hat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package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managers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porting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robot appli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ations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controller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using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RobotStudio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environment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virtualization</w:t>
            </w:r>
          </w:p>
        </w:tc>
      </w:tr>
      <w:tr w:rsidR="001E7D1C" w:rsidRPr="001E7D1C" w14:paraId="08B6BF19" w14:textId="77777777">
        <w:trPr>
          <w:trHeight w:hRule="exact" w:val="70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ABEE88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EA832A" w14:textId="77777777" w:rsidR="005A6AFC" w:rsidRPr="001E7D1C" w:rsidRDefault="00503EC6">
            <w:pPr>
              <w:spacing w:before="97"/>
              <w:ind w:left="100" w:right="67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deploy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build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environment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creating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porting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applications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main controller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VirtualBox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RobotStudio</w:t>
            </w:r>
          </w:p>
        </w:tc>
      </w:tr>
      <w:tr w:rsidR="001E7D1C" w:rsidRPr="001E7D1C" w14:paraId="33F394DE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CDD79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Operating</w:t>
            </w:r>
          </w:p>
          <w:p w14:paraId="24D43D22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39F832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Linu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x/Windows</w:t>
            </w:r>
          </w:p>
        </w:tc>
      </w:tr>
      <w:tr w:rsidR="001E7D1C" w:rsidRPr="001E7D1C" w14:paraId="2B32C146" w14:textId="77777777">
        <w:trPr>
          <w:trHeight w:hRule="exact" w:val="45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A2E87C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BD9CBC" w14:textId="77777777" w:rsidR="005A6AFC" w:rsidRPr="001E7D1C" w:rsidRDefault="00503EC6">
            <w:pPr>
              <w:spacing w:before="93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hell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script, Python</w:t>
            </w:r>
          </w:p>
        </w:tc>
      </w:tr>
      <w:tr w:rsidR="001E7D1C" w:rsidRPr="001E7D1C" w14:paraId="232DC2D0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2D6043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</w:p>
          <w:p w14:paraId="48D2CF45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66573E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Vi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, VirtualBox</w:t>
            </w:r>
          </w:p>
        </w:tc>
      </w:tr>
    </w:tbl>
    <w:p w14:paraId="2D975E82" w14:textId="77777777" w:rsidR="005A6AFC" w:rsidRPr="001E7D1C" w:rsidRDefault="00503EC6">
      <w:pPr>
        <w:spacing w:line="260" w:lineRule="exact"/>
        <w:ind w:left="108"/>
        <w:rPr>
          <w:rFonts w:asciiTheme="minorHAnsi" w:hAnsiTheme="minorHAnsi" w:cstheme="minorHAnsi"/>
          <w:sz w:val="22"/>
          <w:szCs w:val="22"/>
        </w:rPr>
        <w:sectPr w:rsidR="005A6AFC" w:rsidRPr="001E7D1C">
          <w:pgSz w:w="11900" w:h="16840"/>
          <w:pgMar w:top="780" w:right="960" w:bottom="280" w:left="1020" w:header="587" w:footer="876" w:gutter="0"/>
          <w:cols w:space="720"/>
        </w:sectPr>
      </w:pPr>
      <w:r w:rsidRPr="001E7D1C">
        <w:rPr>
          <w:rFonts w:asciiTheme="minorHAnsi" w:hAnsiTheme="minorHAnsi" w:cstheme="minorHAnsi"/>
          <w:sz w:val="22"/>
          <w:szCs w:val="22"/>
        </w:rPr>
        <w:pict w14:anchorId="414A1F4F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6pt;margin-top:13.35pt;width:485.9pt;height:111.2pt;z-index:-251657216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18"/>
                    <w:gridCol w:w="8074"/>
                  </w:tblGrid>
                  <w:tr w:rsidR="005A6AFC" w14:paraId="2EC3242E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  <w:shd w:val="clear" w:color="auto" w:fill="E6E6E6"/>
                      </w:tcPr>
                      <w:p w14:paraId="459A0965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Project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  <w:shd w:val="clear" w:color="auto" w:fill="E6E6E6"/>
                      </w:tcPr>
                      <w:p w14:paraId="416730AD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Description</w:t>
                        </w:r>
                      </w:p>
                    </w:tc>
                  </w:tr>
                  <w:tr w:rsidR="005A6AFC" w14:paraId="67256AF4" w14:textId="77777777">
                    <w:trPr>
                      <w:trHeight w:hRule="exact" w:val="456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0F4FCF8E" w14:textId="77777777" w:rsidR="005A6AFC" w:rsidRDefault="00503EC6">
                        <w:pPr>
                          <w:spacing w:line="22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Name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03DA4212" w14:textId="77777777" w:rsidR="005A6AFC" w:rsidRDefault="00503EC6">
                        <w:pPr>
                          <w:spacing w:before="93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SoftPLC</w:t>
                        </w:r>
                      </w:p>
                    </w:tc>
                  </w:tr>
                  <w:tr w:rsidR="005A6AFC" w14:paraId="41BCF948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2184F83F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Role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0534480E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Software Developer</w:t>
                        </w:r>
                      </w:p>
                    </w:tc>
                  </w:tr>
                  <w:tr w:rsidR="005A6AFC" w14:paraId="60663F2F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09B421D7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Work Location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5E82F10C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Bangalore</w:t>
                        </w:r>
                      </w:p>
                    </w:tc>
                  </w:tr>
                  <w:tr w:rsidR="005A6AFC" w14:paraId="36E7340A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4D92E882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Team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size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17EE956D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persons</w:t>
                        </w:r>
                      </w:p>
                    </w:tc>
                  </w:tr>
                  <w:tr w:rsidR="005A6AFC" w14:paraId="49DE90F0" w14:textId="77777777">
                    <w:trPr>
                      <w:trHeight w:hRule="exact" w:val="254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5EC43B5F" w14:textId="77777777" w:rsidR="005A6AFC" w:rsidRDefault="00503EC6">
                        <w:pPr>
                          <w:spacing w:line="22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Description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2926A040" w14:textId="77777777" w:rsidR="005A6AFC" w:rsidRDefault="00503EC6">
                        <w:pPr>
                          <w:spacing w:line="22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This project involves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creating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software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emulation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PLC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Robo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t.</w:t>
                        </w:r>
                      </w:p>
                    </w:tc>
                  </w:tr>
                  <w:tr w:rsidR="005A6AFC" w14:paraId="4C3C68B8" w14:textId="77777777">
                    <w:trPr>
                      <w:trHeight w:hRule="exact" w:val="446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7A6B3148" w14:textId="77777777" w:rsidR="005A6AFC" w:rsidRDefault="00503EC6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Responsibilities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7D4E9F26" w14:textId="77777777" w:rsidR="005A6AFC" w:rsidRDefault="00503EC6">
                        <w:pPr>
                          <w:spacing w:before="97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Develop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port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implementation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SoftPLC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Linux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platform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main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controller</w:t>
                        </w:r>
                      </w:p>
                    </w:tc>
                  </w:tr>
                </w:tbl>
                <w:p w14:paraId="448A34AF" w14:textId="77777777" w:rsidR="005A6AFC" w:rsidRDefault="005A6AFC"/>
              </w:txbxContent>
            </v:textbox>
            <w10:wrap anchorx="page"/>
          </v:shape>
        </w:pict>
      </w:r>
      <w:r w:rsidRPr="001E7D1C">
        <w:rPr>
          <w:rFonts w:asciiTheme="minorHAnsi" w:hAnsiTheme="minorHAnsi" w:cstheme="minorHAnsi"/>
          <w:sz w:val="22"/>
          <w:szCs w:val="22"/>
        </w:rPr>
        <w:t>.</w:t>
      </w:r>
    </w:p>
    <w:p w14:paraId="23117CDE" w14:textId="77777777" w:rsidR="005A6AFC" w:rsidRPr="001E7D1C" w:rsidRDefault="005A6AF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0F009BE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1E7D1C" w:rsidRPr="001E7D1C" w14:paraId="59560F63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B2A79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Operating</w:t>
            </w:r>
          </w:p>
          <w:p w14:paraId="37D46FE0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D4AF4D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Linu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x/Windows</w:t>
            </w:r>
          </w:p>
        </w:tc>
      </w:tr>
      <w:tr w:rsidR="001E7D1C" w:rsidRPr="001E7D1C" w14:paraId="132ABA10" w14:textId="77777777">
        <w:trPr>
          <w:trHeight w:hRule="exact" w:val="45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9930E4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F57231" w14:textId="77777777" w:rsidR="005A6AFC" w:rsidRPr="001E7D1C" w:rsidRDefault="00503EC6">
            <w:pPr>
              <w:spacing w:before="93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hell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script</w:t>
            </w:r>
          </w:p>
        </w:tc>
      </w:tr>
      <w:tr w:rsidR="001E7D1C" w:rsidRPr="001E7D1C" w14:paraId="179E3B9B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30BFD1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</w:p>
          <w:p w14:paraId="0E3BA41F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14020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Vi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, ELDK</w:t>
            </w:r>
          </w:p>
        </w:tc>
      </w:tr>
    </w:tbl>
    <w:p w14:paraId="2C616F38" w14:textId="77777777" w:rsidR="005A6AFC" w:rsidRPr="001E7D1C" w:rsidRDefault="005A6AFC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0F47CE1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678CCB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912568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54E292" w14:textId="77777777" w:rsidR="005A6AFC" w:rsidRPr="001E7D1C" w:rsidRDefault="00503EC6">
      <w:pPr>
        <w:spacing w:line="32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pict w14:anchorId="539FDF4F">
          <v:group id="_x0000_s1031" style="position:absolute;left:0;text-align:left;margin-left:56.4pt;margin-top:49.65pt;width:480.5pt;height:0;z-index:-251656192;mso-position-horizontal-relative:page;mso-position-vertical-relative:page" coordorigin="1128,993" coordsize="9610,0">
            <v:shape id="_x0000_s1032" style="position:absolute;left:1128;top:993;width:9610;height:0" coordorigin="1128,993" coordsize="9610,0" path="m1128,993r9610,e" filled="f" strokecolor="silver" strokeweight=".58pt">
              <v:path arrowok="t"/>
            </v:shape>
            <w10:wrap anchorx="page" anchory="page"/>
          </v:group>
        </w:pic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Education</w:t>
      </w:r>
    </w:p>
    <w:p w14:paraId="1F84C213" w14:textId="77777777" w:rsidR="005A6AFC" w:rsidRPr="001E7D1C" w:rsidRDefault="005A6AFC">
      <w:pPr>
        <w:spacing w:before="2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2693"/>
        <w:gridCol w:w="3230"/>
        <w:gridCol w:w="1973"/>
      </w:tblGrid>
      <w:tr w:rsidR="001E7D1C" w:rsidRPr="001E7D1C" w14:paraId="6D54ABC9" w14:textId="77777777">
        <w:trPr>
          <w:trHeight w:hRule="exact" w:val="259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43160DDF" w14:textId="77777777" w:rsidR="005A6AFC" w:rsidRPr="001E7D1C" w:rsidRDefault="00503EC6">
            <w:pPr>
              <w:spacing w:before="4"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Degree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401EFBFA" w14:textId="77777777" w:rsidR="005A6AFC" w:rsidRPr="001E7D1C" w:rsidRDefault="00503EC6">
            <w:pPr>
              <w:spacing w:before="4"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University (Year)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7FB58919" w14:textId="77777777" w:rsidR="005A6AFC" w:rsidRPr="001E7D1C" w:rsidRDefault="00503EC6">
            <w:pPr>
              <w:spacing w:before="4"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Track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725977C5" w14:textId="77777777" w:rsidR="005A6AFC" w:rsidRPr="001E7D1C" w:rsidRDefault="00503EC6">
            <w:pPr>
              <w:spacing w:before="4"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Percentage</w:t>
            </w:r>
          </w:p>
        </w:tc>
      </w:tr>
      <w:tr w:rsidR="001E7D1C" w:rsidRPr="001E7D1C" w14:paraId="0867DA84" w14:textId="77777777">
        <w:trPr>
          <w:trHeight w:hRule="exact" w:val="751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4F3B86" w14:textId="77777777" w:rsidR="005A6AFC" w:rsidRPr="001E7D1C" w:rsidRDefault="00503EC6">
            <w:pPr>
              <w:spacing w:before="5"/>
              <w:ind w:left="100" w:right="75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Diploma in Embedded Systems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EAB671C" w14:textId="77777777" w:rsidR="005A6AFC" w:rsidRPr="001E7D1C" w:rsidRDefault="00503EC6">
            <w:pPr>
              <w:spacing w:before="5"/>
              <w:ind w:left="100" w:right="1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Centre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 Advanced Computing, (CDAC) Pune, India (2008)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9F7870" w14:textId="77777777" w:rsidR="005A6AFC" w:rsidRPr="001E7D1C" w:rsidRDefault="00503EC6">
            <w:pPr>
              <w:spacing w:before="5"/>
              <w:ind w:left="100" w:right="1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DSP, 32-bit microprocessors, Operating System Concepts,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Wireless Embedded Systems Design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DC1D4F" w14:textId="77777777" w:rsidR="005A6AFC" w:rsidRPr="001E7D1C" w:rsidRDefault="00503EC6">
            <w:pPr>
              <w:spacing w:before="4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+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1E7D1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mongst the top</w:t>
            </w:r>
          </w:p>
          <w:p w14:paraId="375D1127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10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batch)</w:t>
            </w:r>
          </w:p>
        </w:tc>
      </w:tr>
      <w:tr w:rsidR="001E7D1C" w:rsidRPr="001E7D1C" w14:paraId="539A8F2F" w14:textId="77777777">
        <w:trPr>
          <w:trHeight w:hRule="exact" w:val="749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36A92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Bachelor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</w:p>
          <w:p w14:paraId="33044E01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Engineerin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(B.E.)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315A7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Vishwakarma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Institute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</w:p>
          <w:p w14:paraId="4B68B331" w14:textId="77777777" w:rsidR="005A6AFC" w:rsidRPr="001E7D1C" w:rsidRDefault="00503EC6">
            <w:pPr>
              <w:ind w:left="100" w:right="24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Technology (VIT), University of Pune, India (2007)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AF3379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Electronic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Engineering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56662C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62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.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9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3 % (First Class)</w:t>
            </w:r>
          </w:p>
        </w:tc>
      </w:tr>
      <w:tr w:rsidR="001E7D1C" w:rsidRPr="001E7D1C" w14:paraId="405DEEB0" w14:textId="77777777">
        <w:trPr>
          <w:trHeight w:hRule="exact" w:val="504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73D8CF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Higher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Secondary</w:t>
            </w:r>
          </w:p>
          <w:p w14:paraId="56517C20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Certificat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(St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XII)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13CC71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Modern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College,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Pune,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dia</w:t>
            </w:r>
          </w:p>
          <w:p w14:paraId="0596C559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(2002)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1DA6F3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Physics, Chemistry, Mathematics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9A73ED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83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.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3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%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(Distinction)</w:t>
            </w:r>
          </w:p>
        </w:tc>
      </w:tr>
      <w:tr w:rsidR="001E7D1C" w:rsidRPr="001E7D1C" w14:paraId="7953F72D" w14:textId="77777777">
        <w:trPr>
          <w:trHeight w:hRule="exact" w:val="744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9ABA7D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Senior Secondary</w:t>
            </w:r>
          </w:p>
          <w:p w14:paraId="40F14FEF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Certificate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(Std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X)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946DDA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St John</w:t>
            </w:r>
            <w:r w:rsidRPr="001E7D1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Sr.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Sec.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School,</w:t>
            </w:r>
          </w:p>
          <w:p w14:paraId="4D46F87F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Chennai, India: Affiliated to</w:t>
            </w:r>
          </w:p>
          <w:p w14:paraId="36B7F1BC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CBSE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curriculum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(2000)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C18BB8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Mathematics, Science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19E431" w14:textId="77777777" w:rsidR="005A6AFC" w:rsidRPr="001E7D1C" w:rsidRDefault="00503EC6">
            <w:pPr>
              <w:spacing w:line="22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83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.</w:t>
            </w:r>
            <w:r w:rsidRPr="001E7D1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3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% </w:t>
            </w:r>
            <w:r w:rsidRPr="001E7D1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(Distinction)</w:t>
            </w:r>
          </w:p>
        </w:tc>
      </w:tr>
      <w:tr w:rsidR="001E7D1C" w:rsidRPr="001E7D1C" w14:paraId="0327249C" w14:textId="77777777">
        <w:trPr>
          <w:trHeight w:hRule="exact" w:val="504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3E6F36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Certification</w:t>
            </w:r>
          </w:p>
          <w:p w14:paraId="673D39D0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Course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DFE08B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Indian Institute of Hardware</w:t>
            </w:r>
          </w:p>
          <w:p w14:paraId="51B5F143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Technology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F57D18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Networking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CCCED2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Certification</w:t>
            </w:r>
          </w:p>
        </w:tc>
      </w:tr>
    </w:tbl>
    <w:p w14:paraId="0FB431BE" w14:textId="77777777" w:rsidR="005A6AFC" w:rsidRPr="001E7D1C" w:rsidRDefault="005A6AF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EE4FAEE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Diploma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Embedded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System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Design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from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CDAC</w:t>
      </w:r>
    </w:p>
    <w:p w14:paraId="017B29B9" w14:textId="77777777" w:rsidR="005A6AFC" w:rsidRPr="001E7D1C" w:rsidRDefault="00503EC6">
      <w:pPr>
        <w:spacing w:before="62"/>
        <w:ind w:left="70" w:right="26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DSP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Architecture,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Floating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point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arithmetic,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DSP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based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embedded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design,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FFT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algorithms,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design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FIR</w:t>
      </w:r>
    </w:p>
    <w:p w14:paraId="6CFC4697" w14:textId="77777777" w:rsidR="005A6AFC" w:rsidRPr="001E7D1C" w:rsidRDefault="00503EC6">
      <w:pPr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IIR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filters,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Audio/Video</w:t>
      </w:r>
      <w:r w:rsidRPr="001E7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Coding</w:t>
      </w:r>
    </w:p>
    <w:p w14:paraId="252D0B64" w14:textId="77777777" w:rsidR="005A6AFC" w:rsidRPr="001E7D1C" w:rsidRDefault="00503EC6">
      <w:pPr>
        <w:tabs>
          <w:tab w:val="left" w:pos="460"/>
        </w:tabs>
        <w:ind w:left="468" w:right="433" w:hanging="360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pacing w:val="-159"/>
          <w:sz w:val="22"/>
          <w:szCs w:val="22"/>
        </w:rPr>
        <w:t xml:space="preserve"> </w:t>
      </w:r>
      <w:r w:rsidRPr="001E7D1C">
        <w:rPr>
          <w:rFonts w:asciiTheme="minorHAnsi" w:hAnsiTheme="minorHAnsi" w:cstheme="minorHAnsi"/>
          <w:sz w:val="22"/>
          <w:szCs w:val="22"/>
        </w:rPr>
        <w:tab/>
      </w:r>
      <w:r w:rsidRPr="001E7D1C">
        <w:rPr>
          <w:rFonts w:asciiTheme="minorHAnsi" w:eastAsia="Calibri" w:hAnsiTheme="minorHAnsi" w:cstheme="minorHAnsi"/>
          <w:sz w:val="22"/>
          <w:szCs w:val="22"/>
        </w:rPr>
        <w:t>32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bit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micro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controllers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(ARM)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programming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Assembly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using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GNU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tools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various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protocols like I2c,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 xml:space="preserve">CAN, USB, PCI </w:t>
      </w:r>
      <w:r w:rsidRPr="001E7D1C">
        <w:rPr>
          <w:rFonts w:asciiTheme="minorHAnsi" w:eastAsia="Calibri" w:hAnsiTheme="minorHAnsi" w:cstheme="minorHAnsi"/>
          <w:w w:val="101"/>
          <w:sz w:val="22"/>
          <w:szCs w:val="22"/>
        </w:rPr>
        <w:t>etc.</w:t>
      </w:r>
    </w:p>
    <w:p w14:paraId="4C1AB5FF" w14:textId="77777777" w:rsidR="005A6AFC" w:rsidRPr="001E7D1C" w:rsidRDefault="00503EC6">
      <w:pPr>
        <w:tabs>
          <w:tab w:val="left" w:pos="460"/>
        </w:tabs>
        <w:spacing w:before="1"/>
        <w:ind w:left="468" w:right="474" w:hanging="360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pacing w:val="-159"/>
          <w:sz w:val="22"/>
          <w:szCs w:val="22"/>
        </w:rPr>
        <w:t xml:space="preserve"> </w:t>
      </w:r>
      <w:r w:rsidRPr="001E7D1C">
        <w:rPr>
          <w:rFonts w:asciiTheme="minorHAnsi" w:hAnsiTheme="minorHAnsi" w:cstheme="minorHAnsi"/>
          <w:sz w:val="22"/>
          <w:szCs w:val="22"/>
        </w:rPr>
        <w:tab/>
      </w:r>
      <w:r w:rsidRPr="001E7D1C">
        <w:rPr>
          <w:rFonts w:asciiTheme="minorHAnsi" w:eastAsia="Calibri" w:hAnsiTheme="minorHAnsi" w:cstheme="minorHAnsi"/>
          <w:sz w:val="22"/>
          <w:szCs w:val="22"/>
        </w:rPr>
        <w:t>Operating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concepts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Introduction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Process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Management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Inter</w:t>
      </w:r>
      <w:r w:rsidRPr="001E7D1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Process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Communication, Memory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management,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I/O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subsystem,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File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Organization,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POSIX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Thread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Programming,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Introduction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to Real-Time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/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Embedded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Operating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Real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Time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Scheduling,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Linux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RTAI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Internals,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Programming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 Linux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RTAI,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Configuring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Compiling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RTAI</w:t>
      </w:r>
    </w:p>
    <w:p w14:paraId="37C4DA18" w14:textId="77777777" w:rsidR="005A6AFC" w:rsidRPr="001E7D1C" w:rsidRDefault="00503EC6">
      <w:pPr>
        <w:spacing w:before="1"/>
        <w:ind w:left="70" w:right="4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Wireless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Emb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sz w:val="22"/>
          <w:szCs w:val="22"/>
        </w:rPr>
        <w:t>dded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Design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Protocol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Design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Validation,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Network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Embedded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(Operating</w:t>
      </w:r>
    </w:p>
    <w:p w14:paraId="15EF981F" w14:textId="77777777" w:rsidR="005A6AFC" w:rsidRPr="001E7D1C" w:rsidRDefault="00503EC6">
      <w:pPr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z w:val="22"/>
          <w:szCs w:val="22"/>
        </w:rPr>
        <w:t>Systems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programming),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Bluetooth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IrDA,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Wireless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Sensor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Networks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ZigBee,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Wireless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LAN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IEEE</w:t>
      </w:r>
    </w:p>
    <w:p w14:paraId="23ABA917" w14:textId="77777777" w:rsidR="005A6AFC" w:rsidRPr="001E7D1C" w:rsidRDefault="00503EC6">
      <w:pPr>
        <w:ind w:left="46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z w:val="22"/>
          <w:szCs w:val="22"/>
        </w:rPr>
        <w:t>802.11, RFID, GSM and GPRS</w:t>
      </w:r>
    </w:p>
    <w:p w14:paraId="0B82AA4E" w14:textId="77777777" w:rsidR="005A6AFC" w:rsidRPr="001E7D1C" w:rsidRDefault="005A6AF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ECC28BC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pict w14:anchorId="3746A9B9">
          <v:group id="_x0000_s1028" style="position:absolute;left:0;text-align:left;margin-left:56pt;margin-top:13.05pt;width:216.35pt;height:.8pt;z-index:-251654144;mso-position-horizontal-relative:page" coordorigin="1120,261" coordsize="4327,16">
            <v:shape id="_x0000_s1030" style="position:absolute;left:1128;top:269;width:3389;height:0" coordorigin="1128,269" coordsize="3389,0" path="m1128,269r3389,e" filled="f" strokeweight=".82pt">
              <v:path arrowok="t"/>
            </v:shape>
            <v:shape id="_x0000_s1029" style="position:absolute;left:4517;top:269;width:922;height:0" coordorigin="4517,269" coordsize="922,0" path="m4517,269r921,e" filled="f" strokeweight=".82pt">
              <v:path arrowok="t"/>
            </v:shape>
            <w10:wrap anchorx="page"/>
          </v:group>
        </w:pic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Subjec</w:t>
      </w:r>
      <w:r w:rsidRPr="001E7D1C">
        <w:rPr>
          <w:rFonts w:asciiTheme="minorHAnsi" w:eastAsia="Calibri" w:hAnsiTheme="minorHAnsi" w:cstheme="minorHAnsi"/>
          <w:sz w:val="22"/>
          <w:szCs w:val="22"/>
        </w:rPr>
        <w:t>t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E7D1C">
        <w:rPr>
          <w:rFonts w:asciiTheme="minorHAnsi" w:eastAsia="Calibri" w:hAnsiTheme="minorHAnsi" w:cstheme="minorHAnsi"/>
          <w:sz w:val="22"/>
          <w:szCs w:val="22"/>
        </w:rPr>
        <w:t>f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Interes</w:t>
      </w:r>
      <w:r w:rsidRPr="001E7D1C">
        <w:rPr>
          <w:rFonts w:asciiTheme="minorHAnsi" w:eastAsia="Calibri" w:hAnsiTheme="minorHAnsi" w:cstheme="minorHAnsi"/>
          <w:sz w:val="22"/>
          <w:szCs w:val="22"/>
        </w:rPr>
        <w:t>t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fro</w:t>
      </w:r>
      <w:r w:rsidRPr="001E7D1C">
        <w:rPr>
          <w:rFonts w:asciiTheme="minorHAnsi" w:eastAsia="Calibri" w:hAnsiTheme="minorHAnsi" w:cstheme="minorHAnsi"/>
          <w:sz w:val="22"/>
          <w:szCs w:val="22"/>
        </w:rPr>
        <w:t>m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Engineerin</w:t>
      </w:r>
      <w:r w:rsidRPr="001E7D1C">
        <w:rPr>
          <w:rFonts w:asciiTheme="minorHAnsi" w:eastAsia="Calibri" w:hAnsiTheme="minorHAnsi" w:cstheme="minorHAnsi"/>
          <w:sz w:val="22"/>
          <w:szCs w:val="22"/>
        </w:rPr>
        <w:t>g Degree</w:t>
      </w:r>
    </w:p>
    <w:p w14:paraId="69438930" w14:textId="77777777" w:rsidR="005A6AFC" w:rsidRPr="001E7D1C" w:rsidRDefault="005A6AFC">
      <w:pPr>
        <w:spacing w:before="7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7176"/>
      </w:tblGrid>
      <w:tr w:rsidR="001E7D1C" w:rsidRPr="001E7D1C" w14:paraId="1CB6ACE7" w14:textId="77777777">
        <w:trPr>
          <w:trHeight w:hRule="exact" w:val="259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EF2EEEC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Subject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28C4B093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Description</w:t>
            </w:r>
          </w:p>
        </w:tc>
      </w:tr>
      <w:tr w:rsidR="001E7D1C" w:rsidRPr="001E7D1C" w14:paraId="27CD0E5B" w14:textId="77777777">
        <w:trPr>
          <w:trHeight w:hRule="exact" w:val="504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13E7EC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 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B4FF95" w14:textId="77777777" w:rsidR="005A6AFC" w:rsidRPr="001E7D1C" w:rsidRDefault="00503EC6">
            <w:pPr>
              <w:spacing w:line="240" w:lineRule="exact"/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Introduction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system,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General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architecture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Embedded</w:t>
            </w:r>
            <w:r w:rsidRPr="001E7D1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systems,</w:t>
            </w:r>
          </w:p>
          <w:p w14:paraId="57BDCF78" w14:textId="77777777" w:rsidR="005A6AFC" w:rsidRPr="001E7D1C" w:rsidRDefault="00503EC6">
            <w:pPr>
              <w:ind w:left="1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Embedded systems </w:t>
            </w:r>
            <w:r w:rsidRPr="001E7D1C">
              <w:rPr>
                <w:rFonts w:asciiTheme="minorHAnsi" w:eastAsia="Calibri" w:hAnsiTheme="minorHAnsi" w:cstheme="minorHAnsi"/>
                <w:sz w:val="22"/>
                <w:szCs w:val="22"/>
              </w:rPr>
              <w:t>development, Communication interfaces.</w:t>
            </w:r>
          </w:p>
        </w:tc>
      </w:tr>
    </w:tbl>
    <w:p w14:paraId="00AC71C9" w14:textId="77777777" w:rsidR="005A6AFC" w:rsidRPr="001E7D1C" w:rsidRDefault="005A6AF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295CC63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Academic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Projects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Robotics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Embedded</w:t>
      </w:r>
      <w:r w:rsidRPr="001E7D1C">
        <w:rPr>
          <w:rFonts w:asciiTheme="minorHAnsi" w:eastAsia="Calibri" w:hAnsiTheme="minorHAnsi" w:cstheme="minorHAnsi"/>
          <w:spacing w:val="-57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Systems</w:t>
      </w:r>
    </w:p>
    <w:p w14:paraId="77CEDDC9" w14:textId="77777777" w:rsidR="005A6AFC" w:rsidRPr="001E7D1C" w:rsidRDefault="00503EC6">
      <w:pPr>
        <w:tabs>
          <w:tab w:val="left" w:pos="460"/>
        </w:tabs>
        <w:spacing w:before="62"/>
        <w:ind w:left="468" w:right="320" w:hanging="360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pacing w:val="-159"/>
          <w:sz w:val="22"/>
          <w:szCs w:val="22"/>
        </w:rPr>
        <w:t xml:space="preserve"> </w:t>
      </w:r>
      <w:r w:rsidRPr="001E7D1C">
        <w:rPr>
          <w:rFonts w:asciiTheme="minorHAnsi" w:hAnsiTheme="minorHAnsi" w:cstheme="minorHAnsi"/>
          <w:sz w:val="22"/>
          <w:szCs w:val="22"/>
        </w:rPr>
        <w:tab/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Traffic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signal</w:t>
      </w:r>
      <w:r w:rsidRPr="001E7D1C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syst</w:t>
      </w:r>
      <w:r w:rsidRPr="001E7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with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Automatic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tracking</w:t>
      </w:r>
      <w:r w:rsidRPr="001E7D1C">
        <w:rPr>
          <w:rFonts w:asciiTheme="minorHAnsi" w:eastAsia="Calibri" w:hAnsiTheme="minorHAnsi" w:cstheme="minorHAnsi"/>
          <w:sz w:val="22"/>
          <w:szCs w:val="22"/>
        </w:rPr>
        <w:t>: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working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model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traffic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signal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was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constructed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which allowed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automated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tracking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vehicles.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This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project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was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based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8051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micro-controllers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full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duplex communication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system</w:t>
      </w:r>
    </w:p>
    <w:p w14:paraId="561F5C15" w14:textId="77777777" w:rsidR="005A6AFC" w:rsidRPr="001E7D1C" w:rsidRDefault="00503EC6">
      <w:pPr>
        <w:tabs>
          <w:tab w:val="left" w:pos="460"/>
        </w:tabs>
        <w:spacing w:before="1"/>
        <w:ind w:left="468" w:right="176" w:hanging="360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pacing w:val="-159"/>
          <w:sz w:val="22"/>
          <w:szCs w:val="22"/>
        </w:rPr>
        <w:t xml:space="preserve"> </w:t>
      </w:r>
      <w:r w:rsidRPr="001E7D1C">
        <w:rPr>
          <w:rFonts w:asciiTheme="minorHAnsi" w:hAnsiTheme="minorHAnsi" w:cstheme="minorHAnsi"/>
          <w:sz w:val="22"/>
          <w:szCs w:val="22"/>
        </w:rPr>
        <w:tab/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Voic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ove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E7D1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Interne</w:t>
      </w:r>
      <w:r w:rsidRPr="001E7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E7D1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Protoco</w:t>
      </w:r>
      <w:r w:rsidRPr="001E7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1E7D1C">
        <w:rPr>
          <w:rFonts w:asciiTheme="minorHAnsi" w:eastAsia="Calibri" w:hAnsiTheme="minorHAnsi" w:cstheme="minorHAnsi"/>
          <w:sz w:val="22"/>
          <w:szCs w:val="22"/>
        </w:rPr>
        <w:t>: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Developed 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hardware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software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required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for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VoIP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using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ARM9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processor 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successfully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demonstrated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it.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This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technology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reduces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the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telephony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charges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both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SOHO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users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well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larg</w:t>
      </w:r>
      <w:r w:rsidRPr="001E7D1C">
        <w:rPr>
          <w:rFonts w:asciiTheme="minorHAnsi" w:eastAsia="Calibri" w:hAnsiTheme="minorHAnsi" w:cstheme="minorHAnsi"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firm</w:t>
      </w:r>
      <w:r w:rsidRPr="001E7D1C">
        <w:rPr>
          <w:rFonts w:asciiTheme="minorHAnsi" w:eastAsia="Calibri" w:hAnsiTheme="minorHAnsi" w:cstheme="minorHAnsi"/>
          <w:sz w:val="22"/>
          <w:szCs w:val="22"/>
        </w:rPr>
        <w:t>s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E7D1C">
        <w:rPr>
          <w:rFonts w:asciiTheme="minorHAnsi" w:eastAsia="Calibri" w:hAnsiTheme="minorHAnsi" w:cstheme="minorHAnsi"/>
          <w:sz w:val="22"/>
          <w:szCs w:val="22"/>
        </w:rPr>
        <w:t>o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almos</w:t>
      </w:r>
      <w:r w:rsidRPr="001E7D1C">
        <w:rPr>
          <w:rFonts w:asciiTheme="minorHAnsi" w:eastAsia="Calibri" w:hAnsiTheme="minorHAnsi" w:cstheme="minorHAnsi"/>
          <w:sz w:val="22"/>
          <w:szCs w:val="22"/>
        </w:rPr>
        <w:t>t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nil</w:t>
      </w:r>
    </w:p>
    <w:p w14:paraId="0C1C7968" w14:textId="77777777" w:rsidR="005A6AFC" w:rsidRPr="001E7D1C" w:rsidRDefault="005A6AF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B6A5436" w14:textId="77777777" w:rsidR="005A6AFC" w:rsidRPr="001E7D1C" w:rsidRDefault="00503EC6">
      <w:pPr>
        <w:spacing w:line="32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Achievements</w:t>
      </w:r>
      <w:r w:rsidRPr="001E7D1C">
        <w:rPr>
          <w:rFonts w:asciiTheme="minorHAnsi" w:eastAsia="Calibri" w:hAnsiTheme="minorHAnsi" w:cstheme="minorHAnsi"/>
          <w:spacing w:val="-66"/>
          <w:w w:val="99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-66"/>
          <w:w w:val="99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Interests</w:t>
      </w:r>
    </w:p>
    <w:p w14:paraId="792D75C1" w14:textId="77777777" w:rsidR="005A6AFC" w:rsidRPr="001E7D1C" w:rsidRDefault="00503EC6">
      <w:pPr>
        <w:spacing w:before="48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Stood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second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order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merit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Indian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Physics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Association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quiz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held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2000-01</w:t>
      </w:r>
    </w:p>
    <w:p w14:paraId="600B5AA8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lastRenderedPageBreak/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Certificates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Excellence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for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memory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learning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methods,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public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speaking,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human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mind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science</w:t>
      </w:r>
    </w:p>
    <w:p w14:paraId="2EA1CE73" w14:textId="77777777" w:rsidR="005A6AFC" w:rsidRPr="001E7D1C" w:rsidRDefault="00503EC6">
      <w:pPr>
        <w:spacing w:line="24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Qualified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first-degree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Reiki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practitioner</w:t>
      </w:r>
    </w:p>
    <w:p w14:paraId="1079EF71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  <w:sectPr w:rsidR="005A6AFC" w:rsidRPr="001E7D1C">
          <w:pgSz w:w="11900" w:h="16840"/>
          <w:pgMar w:top="780" w:right="960" w:bottom="280" w:left="1020" w:header="587" w:footer="876" w:gutter="0"/>
          <w:cols w:space="720"/>
        </w:sectPr>
      </w:pPr>
      <w:r w:rsidRPr="001E7D1C">
        <w:rPr>
          <w:rFonts w:asciiTheme="minorHAnsi" w:hAnsiTheme="minorHAnsi" w:cstheme="minorHAnsi"/>
          <w:sz w:val="22"/>
          <w:szCs w:val="22"/>
        </w:rPr>
        <w:pict w14:anchorId="2CE9F7BF">
          <v:group id="_x0000_s1026" style="position:absolute;left:0;text-align:left;margin-left:56.4pt;margin-top:28.9pt;width:480.5pt;height:0;z-index:-251655168;mso-position-horizontal-relative:page" coordorigin="1128,578" coordsize="9610,0">
            <v:shape id="_x0000_s1027" style="position:absolute;left:1128;top:578;width:9610;height:0" coordorigin="1128,578" coordsize="9610,0" path="m1128,578r9610,e" filled="f" strokecolor="silver" strokeweight=".58pt">
              <v:path arrowok="t"/>
            </v:shape>
            <w10:wrap anchorx="page"/>
          </v:group>
        </w:pict>
      </w: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Certified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first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and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second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degree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Graphol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E7D1C">
        <w:rPr>
          <w:rFonts w:asciiTheme="minorHAnsi" w:eastAsia="Calibri" w:hAnsiTheme="minorHAnsi" w:cstheme="minorHAnsi"/>
          <w:sz w:val="22"/>
          <w:szCs w:val="22"/>
        </w:rPr>
        <w:t>gist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from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Institute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of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Graphology,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Pun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sz w:val="22"/>
          <w:szCs w:val="22"/>
        </w:rPr>
        <w:t>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India</w:t>
      </w:r>
    </w:p>
    <w:p w14:paraId="30E3777A" w14:textId="77777777" w:rsidR="005A6AFC" w:rsidRPr="001E7D1C" w:rsidRDefault="005A6AFC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16B4A5B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104007" w14:textId="77777777" w:rsidR="005A6AFC" w:rsidRPr="001E7D1C" w:rsidRDefault="005A6A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52483" w14:textId="77777777" w:rsidR="005A6AFC" w:rsidRPr="001E7D1C" w:rsidRDefault="00503EC6">
      <w:pPr>
        <w:spacing w:line="32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Language</w:t>
      </w:r>
      <w:r w:rsidRPr="001E7D1C">
        <w:rPr>
          <w:rFonts w:asciiTheme="minorHAnsi" w:eastAsia="Calibri" w:hAnsiTheme="minorHAnsi" w:cstheme="minorHAnsi"/>
          <w:spacing w:val="-66"/>
          <w:w w:val="99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Proficiency</w:t>
      </w:r>
    </w:p>
    <w:p w14:paraId="57067281" w14:textId="77777777" w:rsidR="005A6AFC" w:rsidRPr="001E7D1C" w:rsidRDefault="00503EC6">
      <w:pPr>
        <w:spacing w:before="43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Englis</w:t>
      </w:r>
      <w:r w:rsidRPr="001E7D1C">
        <w:rPr>
          <w:rFonts w:asciiTheme="minorHAnsi" w:eastAsia="Calibri" w:hAnsiTheme="minorHAnsi" w:cstheme="minorHAnsi"/>
          <w:sz w:val="22"/>
          <w:szCs w:val="22"/>
        </w:rPr>
        <w:t>h</w:t>
      </w:r>
      <w:r w:rsidRPr="001E7D1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–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Good</w:t>
      </w:r>
    </w:p>
    <w:p w14:paraId="2D63B28E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Hind</w:t>
      </w:r>
      <w:r w:rsidRPr="001E7D1C">
        <w:rPr>
          <w:rFonts w:asciiTheme="minorHAnsi" w:eastAsia="Calibri" w:hAnsiTheme="minorHAnsi" w:cstheme="minorHAnsi"/>
          <w:sz w:val="22"/>
          <w:szCs w:val="22"/>
        </w:rPr>
        <w:t>i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&amp;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Marath</w:t>
      </w:r>
      <w:r w:rsidRPr="001E7D1C">
        <w:rPr>
          <w:rFonts w:asciiTheme="minorHAnsi" w:eastAsia="Calibri" w:hAnsiTheme="minorHAnsi" w:cstheme="minorHAnsi"/>
          <w:sz w:val="22"/>
          <w:szCs w:val="22"/>
        </w:rPr>
        <w:t>i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Native</w:t>
      </w:r>
    </w:p>
    <w:p w14:paraId="64C5B671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Japanes</w:t>
      </w:r>
      <w:r w:rsidRPr="001E7D1C">
        <w:rPr>
          <w:rFonts w:asciiTheme="minorHAnsi" w:eastAsia="Calibri" w:hAnsiTheme="minorHAnsi" w:cstheme="minorHAnsi"/>
          <w:sz w:val="22"/>
          <w:szCs w:val="22"/>
        </w:rPr>
        <w:t>e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-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Beginner</w:t>
      </w:r>
    </w:p>
    <w:p w14:paraId="0FF50A7C" w14:textId="77777777" w:rsidR="005A6AFC" w:rsidRPr="001E7D1C" w:rsidRDefault="005A6AF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69FED12" w14:textId="77777777" w:rsidR="005A6AFC" w:rsidRPr="001E7D1C" w:rsidRDefault="00503EC6">
      <w:pPr>
        <w:spacing w:line="320" w:lineRule="exact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eastAsia="Calibri" w:hAnsiTheme="minorHAnsi" w:cstheme="minorHAnsi"/>
          <w:sz w:val="22"/>
          <w:szCs w:val="22"/>
        </w:rPr>
        <w:t>References</w:t>
      </w:r>
    </w:p>
    <w:p w14:paraId="0056A3F5" w14:textId="77777777" w:rsidR="005A6AFC" w:rsidRPr="001E7D1C" w:rsidRDefault="00503EC6">
      <w:pPr>
        <w:spacing w:before="48"/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Gajendra Ramteke, Account Manager</w:t>
      </w:r>
      <w:r w:rsidRPr="001E7D1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– UK and Europe, SYSTIME, London. Phone: +44 796167530</w:t>
      </w:r>
      <w:r w:rsidRPr="001E7D1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1E7D1C">
        <w:rPr>
          <w:rFonts w:asciiTheme="minorHAnsi" w:eastAsia="Calibri" w:hAnsiTheme="minorHAnsi" w:cstheme="minorHAnsi"/>
          <w:sz w:val="22"/>
          <w:szCs w:val="22"/>
        </w:rPr>
        <w:t>,</w:t>
      </w:r>
      <w:r w:rsidRPr="001E7D1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>Email:</w:t>
      </w:r>
    </w:p>
    <w:p w14:paraId="16DCAE5F" w14:textId="77777777" w:rsidR="005A6AFC" w:rsidRPr="001E7D1C" w:rsidRDefault="00503EC6">
      <w:pPr>
        <w:spacing w:line="240" w:lineRule="exact"/>
        <w:ind w:left="468"/>
        <w:rPr>
          <w:rFonts w:asciiTheme="minorHAnsi" w:eastAsia="Calibri" w:hAnsiTheme="minorHAnsi" w:cstheme="minorHAnsi"/>
          <w:sz w:val="22"/>
          <w:szCs w:val="22"/>
        </w:rPr>
      </w:pPr>
      <w:hyperlink r:id="rId11">
        <w:r w:rsidRPr="001E7D1C">
          <w:rPr>
            <w:rFonts w:asciiTheme="minorHAnsi" w:eastAsia="Calibri" w:hAnsiTheme="minorHAnsi" w:cstheme="minorHAnsi"/>
            <w:sz w:val="22"/>
            <w:szCs w:val="22"/>
          </w:rPr>
          <w:t>gajendra.ramteke@gmail.com</w:t>
        </w:r>
      </w:hyperlink>
    </w:p>
    <w:p w14:paraId="2B1A271D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>M. M. Kulkarni, Professor, VIT,Pune Phone: +91 942230315</w:t>
      </w:r>
      <w:r w:rsidRPr="001E7D1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E7D1C">
        <w:rPr>
          <w:rFonts w:asciiTheme="minorHAnsi" w:eastAsia="Calibri" w:hAnsiTheme="minorHAnsi" w:cstheme="minorHAnsi"/>
          <w:sz w:val="22"/>
          <w:szCs w:val="22"/>
        </w:rPr>
        <w:t>,</w:t>
      </w:r>
      <w:r w:rsidRPr="001E7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E7D1C">
        <w:rPr>
          <w:rFonts w:asciiTheme="minorHAnsi" w:eastAsia="Calibri" w:hAnsiTheme="minorHAnsi" w:cstheme="minorHAnsi"/>
          <w:sz w:val="22"/>
          <w:szCs w:val="22"/>
        </w:rPr>
        <w:t xml:space="preserve">Email: </w:t>
      </w:r>
      <w:r w:rsidRPr="001E7D1C">
        <w:rPr>
          <w:rFonts w:asciiTheme="minorHAnsi" w:eastAsia="Calibri" w:hAnsiTheme="minorHAnsi" w:cstheme="minorHAnsi"/>
          <w:spacing w:val="-42"/>
          <w:sz w:val="22"/>
          <w:szCs w:val="22"/>
        </w:rPr>
        <w:t xml:space="preserve"> </w:t>
      </w:r>
      <w:hyperlink r:id="rId12">
        <w:r w:rsidRPr="001E7D1C">
          <w:rPr>
            <w:rFonts w:asciiTheme="minorHAnsi" w:eastAsia="Calibri" w:hAnsiTheme="minorHAnsi" w:cstheme="minorHAnsi"/>
            <w:spacing w:val="1"/>
            <w:sz w:val="22"/>
            <w:szCs w:val="22"/>
          </w:rPr>
          <w:t>mmkvi@rediffmail.com</w:t>
        </w:r>
      </w:hyperlink>
    </w:p>
    <w:p w14:paraId="255B5903" w14:textId="77777777" w:rsidR="005A6AFC" w:rsidRPr="001E7D1C" w:rsidRDefault="005A6AF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C728D19" w14:textId="77777777" w:rsidR="005A6AFC" w:rsidRPr="001E7D1C" w:rsidRDefault="00503EC6">
      <w:pPr>
        <w:ind w:left="108"/>
        <w:rPr>
          <w:rFonts w:asciiTheme="minorHAnsi" w:eastAsia="Calibri" w:hAnsiTheme="minorHAnsi" w:cstheme="minorHAnsi"/>
          <w:sz w:val="22"/>
          <w:szCs w:val="22"/>
        </w:rPr>
      </w:pPr>
      <w:r w:rsidRPr="001E7D1C">
        <w:rPr>
          <w:rFonts w:asciiTheme="minorHAnsi" w:hAnsiTheme="minorHAnsi" w:cstheme="minorHAnsi"/>
          <w:sz w:val="22"/>
          <w:szCs w:val="22"/>
        </w:rPr>
        <w:t xml:space="preserve">      </w:t>
      </w:r>
      <w:r w:rsidRPr="001E7D1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hyperlink r:id="rId13">
        <w:r w:rsidRPr="001E7D1C">
          <w:rPr>
            <w:rFonts w:asciiTheme="minorHAnsi" w:eastAsia="Calibri" w:hAnsiTheme="minorHAnsi" w:cstheme="minorHAnsi"/>
            <w:sz w:val="22"/>
            <w:szCs w:val="22"/>
          </w:rPr>
          <w:t>Shinose Rahiman, Senior Developer, ABB. Phone: +91 9886177431 Email</w:t>
        </w:r>
        <w:r w:rsidRPr="001E7D1C">
          <w:rPr>
            <w:rFonts w:asciiTheme="minorHAnsi" w:eastAsia="Calibri" w:hAnsiTheme="minorHAnsi" w:cstheme="minorHAnsi"/>
            <w:spacing w:val="-2"/>
            <w:sz w:val="22"/>
            <w:szCs w:val="22"/>
          </w:rPr>
          <w:t>:</w:t>
        </w:r>
      </w:hyperlink>
      <w:hyperlink r:id="rId14">
        <w:r w:rsidRPr="001E7D1C">
          <w:rPr>
            <w:rFonts w:asciiTheme="minorHAnsi" w:eastAsia="Calibri" w:hAnsiTheme="minorHAnsi" w:cstheme="minorHAnsi"/>
            <w:sz w:val="22"/>
            <w:szCs w:val="22"/>
          </w:rPr>
          <w:t>shinose@gmail.com</w:t>
        </w:r>
      </w:hyperlink>
    </w:p>
    <w:sectPr w:rsidR="005A6AFC" w:rsidRPr="001E7D1C">
      <w:pgSz w:w="11900" w:h="16840"/>
      <w:pgMar w:top="780" w:right="1040" w:bottom="280" w:left="1020" w:header="587" w:footer="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8919D" w14:textId="77777777" w:rsidR="00503EC6" w:rsidRDefault="00503EC6">
      <w:r>
        <w:separator/>
      </w:r>
    </w:p>
  </w:endnote>
  <w:endnote w:type="continuationSeparator" w:id="0">
    <w:p w14:paraId="0B8B8077" w14:textId="77777777" w:rsidR="00503EC6" w:rsidRDefault="0050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8847" w14:textId="1ECB8094" w:rsidR="005A6AFC" w:rsidRDefault="001E7D1C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1" locked="0" layoutInCell="1" allowOverlap="1" wp14:anchorId="249089F6" wp14:editId="09B924F5">
              <wp:simplePos x="0" y="0"/>
              <wp:positionH relativeFrom="page">
                <wp:posOffset>716280</wp:posOffset>
              </wp:positionH>
              <wp:positionV relativeFrom="page">
                <wp:posOffset>9878060</wp:posOffset>
              </wp:positionV>
              <wp:extent cx="6102350" cy="0"/>
              <wp:effectExtent l="11430" t="10160" r="10795" b="889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02350" cy="0"/>
                        <a:chOff x="1128" y="15556"/>
                        <a:chExt cx="9610" cy="0"/>
                      </a:xfrm>
                    </wpg:grpSpPr>
                    <wps:wsp>
                      <wps:cNvPr id="4" name="Freeform 5"/>
                      <wps:cNvSpPr>
                        <a:spLocks/>
                      </wps:cNvSpPr>
                      <wps:spPr bwMode="auto">
                        <a:xfrm>
                          <a:off x="1128" y="15556"/>
                          <a:ext cx="9610" cy="0"/>
                        </a:xfrm>
                        <a:custGeom>
                          <a:avLst/>
                          <a:gdLst>
                            <a:gd name="T0" fmla="+- 0 1128 1128"/>
                            <a:gd name="T1" fmla="*/ T0 w 9610"/>
                            <a:gd name="T2" fmla="+- 0 10738 1128"/>
                            <a:gd name="T3" fmla="*/ T2 w 961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10">
                              <a:moveTo>
                                <a:pt x="0" y="0"/>
                              </a:moveTo>
                              <a:lnTo>
                                <a:pt x="9610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BB4BCD" id="Group 3" o:spid="_x0000_s1026" style="position:absolute;margin-left:56.4pt;margin-top:777.8pt;width:480.5pt;height:0;z-index:-251660288;mso-position-horizontal-relative:page;mso-position-vertical-relative:page" coordorigin="1128,15556" coordsize="96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">
              <v:shape id="Freeform 5" o:spid="_x0000_s1027" style="position:absolute;left:1128;top:15556;width:9610;height:0;visibility:visible;mso-wrap-style:square;v-text-anchor:top" coordsize="9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" path="m,l9610,e" filled="f" strokecolor="silver" strokeweight=".58pt">
                <v:path arrowok="t" o:connecttype="custom" o:connectlocs="0,0;961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8095BE9" wp14:editId="436BEF41">
              <wp:simplePos x="0" y="0"/>
              <wp:positionH relativeFrom="page">
                <wp:posOffset>6549390</wp:posOffset>
              </wp:positionH>
              <wp:positionV relativeFrom="page">
                <wp:posOffset>9906635</wp:posOffset>
              </wp:positionV>
              <wp:extent cx="278765" cy="153670"/>
              <wp:effectExtent l="0" t="635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7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5FB05" w14:textId="77777777" w:rsidR="005A6AFC" w:rsidRDefault="00503EC6">
                          <w:pPr>
                            <w:spacing w:line="220" w:lineRule="exact"/>
                            <w:ind w:left="20" w:right="-3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Page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095B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5.7pt;margin-top:780.05pt;width:21.95pt;height:12.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" filled="f" stroked="f">
              <v:textbox inset="0,0,0,0">
                <w:txbxContent>
                  <w:p w14:paraId="4645FB05" w14:textId="77777777" w:rsidR="005A6AFC" w:rsidRDefault="00503EC6">
                    <w:pPr>
                      <w:spacing w:line="220" w:lineRule="exact"/>
                      <w:ind w:left="20" w:right="-30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Page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A17E6A9" wp14:editId="163F7D2B">
              <wp:simplePos x="0" y="0"/>
              <wp:positionH relativeFrom="page">
                <wp:posOffset>690880</wp:posOffset>
              </wp:positionH>
              <wp:positionV relativeFrom="page">
                <wp:posOffset>10062210</wp:posOffset>
              </wp:positionV>
              <wp:extent cx="334645" cy="153670"/>
              <wp:effectExtent l="0" t="3810" r="317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64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F13F05" w14:textId="77777777" w:rsidR="005A6AFC" w:rsidRDefault="00503EC6">
                          <w:pPr>
                            <w:spacing w:line="220" w:lineRule="exact"/>
                            <w:ind w:left="40" w:right="-3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4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17E6A9" id="Text Box 1" o:spid="_x0000_s1027" type="#_x0000_t202" style="position:absolute;margin-left:54.4pt;margin-top:792.3pt;width:26.35pt;height:12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" filled="f" stroked="f">
              <v:textbox inset="0,0,0,0">
                <w:txbxContent>
                  <w:p w14:paraId="0DF13F05" w14:textId="77777777" w:rsidR="005A6AFC" w:rsidRDefault="00503EC6">
                    <w:pPr>
                      <w:spacing w:line="220" w:lineRule="exact"/>
                      <w:ind w:left="40" w:right="-3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4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9E3C" w14:textId="77777777" w:rsidR="00503EC6" w:rsidRDefault="00503EC6">
      <w:r>
        <w:separator/>
      </w:r>
    </w:p>
  </w:footnote>
  <w:footnote w:type="continuationSeparator" w:id="0">
    <w:p w14:paraId="79C5CE98" w14:textId="77777777" w:rsidR="00503EC6" w:rsidRDefault="00503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F8C5" w14:textId="77777777" w:rsidR="005A6AFC" w:rsidRDefault="00503EC6">
    <w:pPr>
      <w:spacing w:line="200" w:lineRule="exact"/>
    </w:pPr>
    <w:r>
      <w:pict w14:anchorId="01F8EC9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4pt;margin-top:37.25pt;width:120.9pt;height:12.1pt;z-index:-251657216;mso-position-horizontal-relative:page;mso-position-vertical-relative:page" filled="f" stroked="f">
          <v:textbox inset="0,0,0,0">
            <w:txbxContent>
              <w:p w14:paraId="7E0880C2" w14:textId="77777777" w:rsidR="005A6AFC" w:rsidRDefault="00503EC6">
                <w:pPr>
                  <w:spacing w:line="22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Resume of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Yoges</w:t>
                </w:r>
                <w:r>
                  <w:rPr>
                    <w:rFonts w:ascii="Calibri" w:eastAsia="Calibri" w:hAnsi="Calibri" w:cs="Calibri"/>
                    <w:position w:val="1"/>
                  </w:rPr>
                  <w:t>h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 xml:space="preserve"> Chaudhari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81877"/>
    <w:multiLevelType w:val="multilevel"/>
    <w:tmpl w:val="656081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FC"/>
    <w:rsid w:val="001E7D1C"/>
    <w:rsid w:val="00503EC6"/>
    <w:rsid w:val="005A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006E7AF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7D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b.com" TargetMode="External"/><Relationship Id="rId13" Type="http://schemas.openxmlformats.org/officeDocument/2006/relationships/hyperlink" Target="mailto:Email:shinos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yas@gmail.com%20Phone:%20+91%209741990907" TargetMode="External"/><Relationship Id="rId12" Type="http://schemas.openxmlformats.org/officeDocument/2006/relationships/hyperlink" Target="mailto:mmkvi@rediff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mteke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shinos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1636</Words>
  <Characters>9326</Characters>
  <Application>Microsoft Office Word</Application>
  <DocSecurity>0</DocSecurity>
  <Lines>77</Lines>
  <Paragraphs>21</Paragraphs>
  <ScaleCrop>false</ScaleCrop>
  <Company/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2021-06-22T10:20:00Z</dcterms:modified>
</cp:coreProperties>
</file>